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24063C79" w14:textId="28018D49" w:rsidR="0046735E" w:rsidRPr="00556B64" w:rsidRDefault="0046735E" w:rsidP="00DF503E">
            <w:pPr>
              <w:suppressAutoHyphens w:val="0"/>
              <w:spacing w:line="240" w:lineRule="auto"/>
              <w:ind w:firstLine="0"/>
              <w:rPr>
                <w:bCs w:val="0"/>
                <w:snapToGrid w:val="0"/>
                <w:sz w:val="28"/>
                <w:szCs w:val="20"/>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00FE30BF">
              <w:rPr>
                <w:bCs w:val="0"/>
                <w:snapToGrid w:val="0"/>
                <w:sz w:val="24"/>
                <w:szCs w:val="24"/>
                <w:lang w:eastAsia="ru-RU"/>
              </w:rPr>
              <w:t xml:space="preserve">№ </w:t>
            </w:r>
            <w:r w:rsidR="00BB025E">
              <w:rPr>
                <w:bCs w:val="0"/>
                <w:snapToGrid w:val="0"/>
                <w:sz w:val="24"/>
                <w:szCs w:val="24"/>
                <w:lang w:eastAsia="ru-RU"/>
              </w:rPr>
              <w:t>УД-94 от 28.11.2016 г.</w:t>
            </w: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24696C96"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556B64">
        <w:rPr>
          <w:b/>
          <w:sz w:val="24"/>
        </w:rPr>
        <w:t xml:space="preserve">на </w:t>
      </w:r>
      <w:r w:rsidRPr="008F311A">
        <w:rPr>
          <w:b/>
          <w:sz w:val="24"/>
          <w:szCs w:val="24"/>
        </w:rPr>
        <w:t xml:space="preserve">право заключения </w:t>
      </w:r>
      <w:r w:rsidR="00935C24" w:rsidRPr="008F311A">
        <w:rPr>
          <w:b/>
          <w:sz w:val="24"/>
          <w:szCs w:val="24"/>
        </w:rPr>
        <w:t>договор</w:t>
      </w:r>
      <w:r w:rsidR="008F311A" w:rsidRPr="008F311A">
        <w:rPr>
          <w:b/>
          <w:sz w:val="24"/>
          <w:szCs w:val="24"/>
        </w:rPr>
        <w:t xml:space="preserve">а поставки </w:t>
      </w:r>
      <w:r w:rsidR="00DF503E">
        <w:rPr>
          <w:b/>
          <w:sz w:val="24"/>
          <w:szCs w:val="24"/>
        </w:rPr>
        <w:t>б</w:t>
      </w:r>
      <w:r w:rsidR="00DF503E" w:rsidRPr="00DF503E">
        <w:rPr>
          <w:b/>
          <w:sz w:val="24"/>
          <w:szCs w:val="24"/>
        </w:rPr>
        <w:t>ытов</w:t>
      </w:r>
      <w:r w:rsidR="00DF503E">
        <w:rPr>
          <w:b/>
          <w:sz w:val="24"/>
          <w:szCs w:val="24"/>
        </w:rPr>
        <w:t>ой</w:t>
      </w:r>
      <w:r w:rsidR="00DF503E" w:rsidRPr="00DF503E">
        <w:rPr>
          <w:b/>
          <w:sz w:val="24"/>
          <w:szCs w:val="24"/>
        </w:rPr>
        <w:t xml:space="preserve"> техник</w:t>
      </w:r>
      <w:r w:rsidR="00DF503E">
        <w:rPr>
          <w:b/>
          <w:sz w:val="24"/>
          <w:szCs w:val="24"/>
        </w:rPr>
        <w:t>и</w:t>
      </w:r>
      <w:r w:rsidR="00935C24" w:rsidRPr="008F311A">
        <w:rPr>
          <w:b/>
          <w:sz w:val="24"/>
          <w:szCs w:val="24"/>
        </w:rPr>
        <w:t xml:space="preserve"> </w:t>
      </w:r>
      <w:r w:rsidR="008F311A" w:rsidRPr="008F311A">
        <w:rPr>
          <w:b/>
          <w:sz w:val="24"/>
          <w:szCs w:val="24"/>
        </w:rPr>
        <w:t>для нужд</w:t>
      </w:r>
      <w:r w:rsidR="00DF503E">
        <w:rPr>
          <w:b/>
          <w:sz w:val="24"/>
          <w:szCs w:val="24"/>
        </w:rPr>
        <w:t xml:space="preserve"> Исполнительного аппарата</w:t>
      </w:r>
      <w:r w:rsidR="008F311A" w:rsidRPr="008F311A">
        <w:rPr>
          <w:b/>
          <w:sz w:val="24"/>
          <w:szCs w:val="24"/>
        </w:rPr>
        <w:t xml:space="preserve"> ПАО</w:t>
      </w:r>
      <w:r w:rsidR="008F311A">
        <w:rPr>
          <w:b/>
          <w:sz w:val="24"/>
          <w:szCs w:val="24"/>
        </w:rPr>
        <w:t xml:space="preserve"> «МРСК Юга»</w:t>
      </w:r>
      <w:r w:rsidR="00DF503E">
        <w:rPr>
          <w:b/>
          <w:sz w:val="24"/>
          <w:szCs w:val="24"/>
        </w:rPr>
        <w:t xml:space="preserve">, филиалов ПАО «МРСК Юга» - «Астраханьэнерго», «Волгоградэнерго», «Калмэнерго», </w:t>
      </w:r>
      <w:r w:rsidR="005A6618">
        <w:rPr>
          <w:b/>
          <w:sz w:val="24"/>
          <w:szCs w:val="24"/>
        </w:rPr>
        <w:t xml:space="preserve">«Ростовэнерго», </w:t>
      </w:r>
      <w:r w:rsidR="00DF503E">
        <w:rPr>
          <w:b/>
          <w:sz w:val="24"/>
          <w:szCs w:val="24"/>
        </w:rPr>
        <w:t>«Кубаньэнерго»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Default="007A1F3E" w:rsidP="007A1F3E">
      <w:pPr>
        <w:pStyle w:val="1f6"/>
        <w:spacing w:line="264" w:lineRule="auto"/>
        <w:ind w:left="0" w:right="0"/>
        <w:jc w:val="center"/>
        <w:rPr>
          <w:rFonts w:ascii="Times New Roman" w:hAnsi="Times New Roman"/>
          <w:sz w:val="24"/>
          <w:szCs w:val="24"/>
        </w:rPr>
      </w:pPr>
    </w:p>
    <w:p w14:paraId="5249AA80" w14:textId="77777777" w:rsidR="008F311A" w:rsidRDefault="008F311A" w:rsidP="007A1F3E">
      <w:pPr>
        <w:pStyle w:val="1f6"/>
        <w:spacing w:line="264" w:lineRule="auto"/>
        <w:ind w:left="0" w:right="0"/>
        <w:jc w:val="center"/>
        <w:rPr>
          <w:rFonts w:ascii="Times New Roman" w:hAnsi="Times New Roman"/>
          <w:sz w:val="24"/>
          <w:szCs w:val="24"/>
        </w:rPr>
      </w:pPr>
    </w:p>
    <w:p w14:paraId="6F1ED474" w14:textId="77777777" w:rsidR="008F311A" w:rsidRDefault="008F311A" w:rsidP="007A1F3E">
      <w:pPr>
        <w:pStyle w:val="1f6"/>
        <w:spacing w:line="264" w:lineRule="auto"/>
        <w:ind w:left="0" w:right="0"/>
        <w:jc w:val="center"/>
        <w:rPr>
          <w:rFonts w:ascii="Times New Roman" w:hAnsi="Times New Roman"/>
          <w:sz w:val="24"/>
          <w:szCs w:val="24"/>
        </w:rPr>
      </w:pPr>
    </w:p>
    <w:p w14:paraId="216E7D80" w14:textId="77777777" w:rsidR="008F311A" w:rsidRDefault="008F311A" w:rsidP="007A1F3E">
      <w:pPr>
        <w:pStyle w:val="1f6"/>
        <w:spacing w:line="264" w:lineRule="auto"/>
        <w:ind w:left="0" w:right="0"/>
        <w:jc w:val="center"/>
        <w:rPr>
          <w:rFonts w:ascii="Times New Roman" w:hAnsi="Times New Roman"/>
          <w:sz w:val="24"/>
          <w:szCs w:val="24"/>
        </w:rPr>
      </w:pPr>
    </w:p>
    <w:p w14:paraId="51EC6DF5" w14:textId="77777777" w:rsidR="00DF503E" w:rsidRDefault="00DF503E" w:rsidP="007A1F3E">
      <w:pPr>
        <w:pStyle w:val="1f6"/>
        <w:spacing w:line="264" w:lineRule="auto"/>
        <w:ind w:left="0" w:right="0"/>
        <w:jc w:val="center"/>
        <w:rPr>
          <w:rFonts w:ascii="Times New Roman" w:hAnsi="Times New Roman"/>
          <w:sz w:val="24"/>
          <w:szCs w:val="24"/>
        </w:rPr>
      </w:pPr>
    </w:p>
    <w:p w14:paraId="6E788301" w14:textId="77777777"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bookmarkStart w:id="7" w:name="_GoBack"/>
      <w:bookmarkEnd w:id="7"/>
      <w:r w:rsidRPr="00556B64">
        <w:rPr>
          <w:b/>
          <w:sz w:val="24"/>
          <w:szCs w:val="24"/>
        </w:rPr>
        <w:t>г. </w:t>
      </w:r>
      <w:r w:rsidR="00A10D60" w:rsidRPr="00556B64">
        <w:rPr>
          <w:b/>
          <w:sz w:val="24"/>
          <w:szCs w:val="24"/>
        </w:rPr>
        <w:t>Ростов-на-Дону</w:t>
      </w:r>
      <w:r w:rsidRPr="00556B64">
        <w:rPr>
          <w:b/>
          <w:sz w:val="24"/>
          <w:szCs w:val="24"/>
        </w:rPr>
        <w:br/>
        <w:t>2016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ED4832">
      <w:pPr>
        <w:pStyle w:val="1-"/>
        <w:numPr>
          <w:ilvl w:val="0"/>
          <w:numId w:val="32"/>
        </w:numPr>
        <w:tabs>
          <w:tab w:val="left" w:pos="1418"/>
        </w:tabs>
        <w:spacing w:before="120" w:after="120" w:line="276" w:lineRule="auto"/>
        <w:ind w:left="0" w:firstLine="709"/>
        <w:rPr>
          <w:szCs w:val="24"/>
        </w:rPr>
      </w:pPr>
      <w:bookmarkStart w:id="8" w:name="__RefHeading__391_1298132286"/>
      <w:bookmarkStart w:id="9" w:name="_Toc395190399"/>
      <w:bookmarkStart w:id="10" w:name="_Toc429410726"/>
      <w:bookmarkEnd w:id="8"/>
      <w:r w:rsidRPr="00556B64">
        <w:rPr>
          <w:szCs w:val="24"/>
        </w:rPr>
        <w:lastRenderedPageBreak/>
        <w:t>Общие положения</w:t>
      </w:r>
      <w:bookmarkEnd w:id="9"/>
      <w:bookmarkEnd w:id="10"/>
    </w:p>
    <w:p w14:paraId="7A5C5E18" w14:textId="77777777" w:rsidR="007A1F3E" w:rsidRPr="00556B64" w:rsidRDefault="007A1F3E" w:rsidP="00ED4832">
      <w:pPr>
        <w:pStyle w:val="2-"/>
        <w:numPr>
          <w:ilvl w:val="1"/>
          <w:numId w:val="32"/>
        </w:numPr>
        <w:tabs>
          <w:tab w:val="left" w:pos="1418"/>
        </w:tabs>
        <w:spacing w:line="276" w:lineRule="auto"/>
        <w:ind w:left="0" w:firstLine="709"/>
        <w:rPr>
          <w:szCs w:val="24"/>
        </w:rPr>
      </w:pPr>
      <w:bookmarkStart w:id="11" w:name="__RefHeading__393_1298132286"/>
      <w:bookmarkStart w:id="12" w:name="_Toc395190400"/>
      <w:bookmarkStart w:id="13" w:name="_Toc429410727"/>
      <w:bookmarkEnd w:id="11"/>
      <w:r w:rsidRPr="00556B64">
        <w:rPr>
          <w:szCs w:val="24"/>
        </w:rPr>
        <w:t>Общие сведения о процедуре запроса предложений</w:t>
      </w:r>
      <w:bookmarkEnd w:id="12"/>
      <w:bookmarkEnd w:id="13"/>
    </w:p>
    <w:p w14:paraId="4B68A447" w14:textId="722F172E" w:rsidR="00E86E35" w:rsidRPr="008F311A" w:rsidRDefault="00E86E35" w:rsidP="00ED4832">
      <w:pPr>
        <w:pStyle w:val="3-"/>
        <w:widowControl w:val="0"/>
        <w:numPr>
          <w:ilvl w:val="2"/>
          <w:numId w:val="32"/>
        </w:numPr>
        <w:autoSpaceDE w:val="0"/>
        <w:autoSpaceDN w:val="0"/>
        <w:adjustRightInd w:val="0"/>
        <w:spacing w:before="0" w:after="0" w:line="264" w:lineRule="auto"/>
        <w:ind w:left="0" w:firstLine="0"/>
        <w:rPr>
          <w:b/>
          <w:szCs w:val="24"/>
        </w:rPr>
      </w:pPr>
      <w:bookmarkStart w:id="14" w:name="_Ref55193512"/>
      <w:bookmarkStart w:id="15" w:name="_Ref191386085"/>
      <w:bookmarkStart w:id="16" w:name="_Ref302563524"/>
      <w:bookmarkStart w:id="17" w:name="_Ref306033426"/>
      <w:bookmarkStart w:id="18" w:name="_Ref427581271"/>
      <w:bookmarkStart w:id="19" w:name="_Ref428991770"/>
      <w:bookmarkStart w:id="20" w:name="_Ref55313246"/>
      <w:bookmarkStart w:id="21" w:name="_Ref56231140"/>
      <w:bookmarkStart w:id="22" w:name="_Ref56231144"/>
      <w:bookmarkStart w:id="23" w:name="_Toc395190401"/>
      <w:bookmarkStart w:id="24" w:name="_Toc429410728"/>
      <w:r w:rsidRPr="008F311A">
        <w:rPr>
          <w:iCs/>
        </w:rPr>
        <w:t xml:space="preserve">Заказчик </w:t>
      </w:r>
      <w:r w:rsidR="00ED5D25" w:rsidRPr="008F311A">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B2272D" w:rsidRPr="008F311A">
        <w:rPr>
          <w:b/>
          <w:bCs/>
        </w:rPr>
        <w:t>Ключникова Ольга Сергеевна,</w:t>
      </w:r>
      <w:r w:rsidR="00B2272D" w:rsidRPr="008F311A">
        <w:rPr>
          <w:bCs/>
        </w:rPr>
        <w:t xml:space="preserve"> тел.: (863) 307-04-83, </w:t>
      </w:r>
      <w:proofErr w:type="gramStart"/>
      <w:r w:rsidR="00B2272D" w:rsidRPr="008F311A">
        <w:rPr>
          <w:bCs/>
        </w:rPr>
        <w:t>е</w:t>
      </w:r>
      <w:proofErr w:type="gramEnd"/>
      <w:r w:rsidR="00B2272D" w:rsidRPr="008F311A">
        <w:rPr>
          <w:bCs/>
        </w:rPr>
        <w:t>-</w:t>
      </w:r>
      <w:proofErr w:type="spellStart"/>
      <w:r w:rsidR="00B2272D" w:rsidRPr="008F311A">
        <w:rPr>
          <w:bCs/>
        </w:rPr>
        <w:t>mail</w:t>
      </w:r>
      <w:proofErr w:type="spellEnd"/>
      <w:r w:rsidR="00B2272D" w:rsidRPr="008F311A">
        <w:rPr>
          <w:bCs/>
        </w:rPr>
        <w:t xml:space="preserve">: </w:t>
      </w:r>
      <w:hyperlink r:id="rId19" w:history="1">
        <w:r w:rsidR="00B2272D" w:rsidRPr="008F311A">
          <w:rPr>
            <w:rStyle w:val="a9"/>
            <w:bCs/>
            <w:lang w:val="en-US"/>
          </w:rPr>
          <w:t>kluchnikovaos</w:t>
        </w:r>
        <w:r w:rsidR="00B2272D" w:rsidRPr="008F311A">
          <w:rPr>
            <w:rStyle w:val="a9"/>
            <w:bCs/>
          </w:rPr>
          <w:t>@</w:t>
        </w:r>
        <w:r w:rsidR="00B2272D" w:rsidRPr="008F311A">
          <w:rPr>
            <w:rStyle w:val="a9"/>
            <w:bCs/>
            <w:lang w:val="en-US"/>
          </w:rPr>
          <w:t>mrsk</w:t>
        </w:r>
        <w:r w:rsidR="00B2272D" w:rsidRPr="008F311A">
          <w:rPr>
            <w:rStyle w:val="a9"/>
            <w:bCs/>
          </w:rPr>
          <w:t>-</w:t>
        </w:r>
        <w:r w:rsidR="00B2272D" w:rsidRPr="008F311A">
          <w:rPr>
            <w:rStyle w:val="a9"/>
            <w:bCs/>
            <w:lang w:val="en-US"/>
          </w:rPr>
          <w:t>yuga</w:t>
        </w:r>
        <w:r w:rsidR="00B2272D" w:rsidRPr="008F311A">
          <w:rPr>
            <w:rStyle w:val="a9"/>
            <w:bCs/>
          </w:rPr>
          <w:t>.</w:t>
        </w:r>
        <w:r w:rsidR="00B2272D" w:rsidRPr="008F311A">
          <w:rPr>
            <w:rStyle w:val="a9"/>
            <w:bCs/>
            <w:lang w:val="en-US"/>
          </w:rPr>
          <w:t>ru</w:t>
        </w:r>
      </w:hyperlink>
      <w:r w:rsidRPr="008F311A">
        <w:t>, Изв</w:t>
      </w:r>
      <w:r w:rsidRPr="00556B64">
        <w:t xml:space="preserve">ещением о проведении открытого </w:t>
      </w:r>
      <w:r w:rsidRPr="008F311A">
        <w:rPr>
          <w:iCs/>
        </w:rPr>
        <w:t>запроса предложений</w:t>
      </w:r>
      <w:r w:rsidRPr="00556B64">
        <w:t>, опубликованным:</w:t>
      </w:r>
      <w:r w:rsidR="008F311A">
        <w:t xml:space="preserve"> </w:t>
      </w:r>
      <w:r w:rsidRPr="008F311A">
        <w:rPr>
          <w:szCs w:val="24"/>
        </w:rPr>
        <w:t xml:space="preserve">на официальном сайте </w:t>
      </w:r>
      <w:r w:rsidRPr="008F311A">
        <w:rPr>
          <w:szCs w:val="24"/>
          <w:u w:val="single"/>
        </w:rPr>
        <w:t>www.zakupki.gov.ru</w:t>
      </w:r>
      <w:r w:rsidRPr="008F311A">
        <w:rPr>
          <w:szCs w:val="24"/>
        </w:rPr>
        <w:t xml:space="preserve">, на сайте электронной торговой площадки (далее – ЭТП) </w:t>
      </w:r>
      <w:hyperlink r:id="rId20" w:history="1">
        <w:r w:rsidR="0079281A" w:rsidRPr="008F311A">
          <w:rPr>
            <w:rStyle w:val="a9"/>
            <w:rFonts w:eastAsia="MS Mincho"/>
            <w:color w:val="auto"/>
            <w:lang w:eastAsia="ja-JP"/>
          </w:rPr>
          <w:t>www.b2b-energo.ru</w:t>
        </w:r>
      </w:hyperlink>
      <w:r w:rsidRPr="008F311A">
        <w:rPr>
          <w:rStyle w:val="a9"/>
          <w:rFonts w:eastAsia="MS Mincho"/>
          <w:color w:val="auto"/>
          <w:szCs w:val="24"/>
        </w:rPr>
        <w:t>,</w:t>
      </w:r>
      <w:r w:rsidRPr="008F311A">
        <w:rPr>
          <w:szCs w:val="24"/>
        </w:rPr>
        <w:t xml:space="preserve">  на сайте </w:t>
      </w:r>
      <w:r w:rsidR="00ED5D25" w:rsidRPr="008F311A">
        <w:rPr>
          <w:szCs w:val="24"/>
        </w:rPr>
        <w:t>П</w:t>
      </w:r>
      <w:r w:rsidRPr="008F311A">
        <w:rPr>
          <w:szCs w:val="24"/>
        </w:rPr>
        <w:t xml:space="preserve">АО «МРСК </w:t>
      </w:r>
      <w:r w:rsidR="00725D97" w:rsidRPr="008F311A">
        <w:rPr>
          <w:szCs w:val="24"/>
        </w:rPr>
        <w:t>Юг</w:t>
      </w:r>
      <w:r w:rsidRPr="008F311A">
        <w:rPr>
          <w:szCs w:val="24"/>
        </w:rPr>
        <w:t xml:space="preserve">а» </w:t>
      </w:r>
      <w:r w:rsidR="00ED5D25" w:rsidRPr="008F311A">
        <w:rPr>
          <w:szCs w:val="24"/>
          <w:u w:val="single"/>
        </w:rPr>
        <w:t>www.mrsk-yuga.ru</w:t>
      </w:r>
    </w:p>
    <w:p w14:paraId="08731EC0" w14:textId="77777777"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8F311A">
        <w:rPr>
          <w:iCs/>
        </w:rPr>
        <w:t>приг</w:t>
      </w:r>
      <w:r w:rsidRPr="008F311A">
        <w:t xml:space="preserve">ласил </w:t>
      </w:r>
      <w:bookmarkEnd w:id="14"/>
      <w:bookmarkEnd w:id="15"/>
      <w:bookmarkEnd w:id="16"/>
      <w:bookmarkEnd w:id="17"/>
      <w:bookmarkEnd w:id="18"/>
      <w:r w:rsidRPr="008F311A">
        <w:rPr>
          <w:snapToGrid w:val="0"/>
        </w:rPr>
        <w:t xml:space="preserve">юридических лиц, физических лиц, в том числе индивидуальных предпринимателей,  </w:t>
      </w:r>
      <w:r w:rsidR="004616D8" w:rsidRPr="008F311A">
        <w:rPr>
          <w:snapToGrid w:val="0"/>
        </w:rPr>
        <w:t xml:space="preserve"> </w:t>
      </w:r>
      <w:r w:rsidR="00C53E73" w:rsidRPr="008F311A">
        <w:rPr>
          <w:snapToGrid w:val="0"/>
        </w:rPr>
        <w:t xml:space="preserve">а также лиц, </w:t>
      </w:r>
      <w:r w:rsidRPr="008F311A">
        <w:rPr>
          <w:snapToGrid w:val="0"/>
        </w:rPr>
        <w:t>являющихся субъектами малого и среднего предпринимательства</w:t>
      </w:r>
      <w:r w:rsidRPr="00556B64">
        <w:t xml:space="preserve">, </w:t>
      </w:r>
      <w:r w:rsidRPr="00556B64">
        <w:rPr>
          <w:bCs/>
          <w:iCs/>
          <w:snapToGrid w:val="0"/>
        </w:rPr>
        <w:t>к участию в открытом запросе предложений без предварительного квалификационного отбора (далее – запрос предложений)</w:t>
      </w:r>
      <w:r w:rsidRPr="00556B64">
        <w:rPr>
          <w:bCs/>
          <w:iCs/>
          <w:snapToGrid w:val="0"/>
          <w:szCs w:val="24"/>
        </w:rPr>
        <w:t>.</w:t>
      </w:r>
      <w:bookmarkEnd w:id="19"/>
    </w:p>
    <w:p w14:paraId="436F4EE4" w14:textId="5B5FC2FB" w:rsidR="00E86E35" w:rsidRPr="00D97B21" w:rsidRDefault="00E86E35" w:rsidP="00ED4832">
      <w:pPr>
        <w:pStyle w:val="3-"/>
        <w:numPr>
          <w:ilvl w:val="2"/>
          <w:numId w:val="32"/>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проводится в соответствии с правилами и с использованием функционала ЭТП</w:t>
      </w:r>
      <w:r w:rsidR="00ED5D25" w:rsidRPr="00D97B21">
        <w:rPr>
          <w:szCs w:val="24"/>
        </w:rPr>
        <w:t xml:space="preserve"> </w:t>
      </w:r>
      <w:r w:rsidR="00ED5D25" w:rsidRPr="00D97B21">
        <w:t>«b2b-</w:t>
      </w:r>
      <w:proofErr w:type="spellStart"/>
      <w:r w:rsidR="00920CEF" w:rsidRPr="00D97B21">
        <w:rPr>
          <w:lang w:val="en-US"/>
        </w:rPr>
        <w:t>mrsk</w:t>
      </w:r>
      <w:proofErr w:type="spellEnd"/>
      <w:r w:rsidR="00ED5D25" w:rsidRPr="00D97B21">
        <w:t>.</w:t>
      </w:r>
      <w:proofErr w:type="spellStart"/>
      <w:r w:rsidR="00ED5D25" w:rsidRPr="00D97B21">
        <w:t>ru</w:t>
      </w:r>
      <w:proofErr w:type="spellEnd"/>
      <w:r w:rsidR="00ED5D25" w:rsidRPr="00D97B21">
        <w:t>»</w:t>
      </w:r>
      <w:r w:rsidRPr="00D97B21">
        <w:rPr>
          <w:szCs w:val="24"/>
        </w:rPr>
        <w:t>.</w:t>
      </w:r>
      <w:r w:rsidR="00556B64" w:rsidRPr="00D97B21">
        <w:rPr>
          <w:szCs w:val="24"/>
        </w:rPr>
        <w:t xml:space="preserve"> </w:t>
      </w:r>
    </w:p>
    <w:p w14:paraId="203261F0" w14:textId="77777777" w:rsidR="00E86E35" w:rsidRPr="00D97B21" w:rsidRDefault="00E86E35" w:rsidP="00ED4832">
      <w:pPr>
        <w:pStyle w:val="3-"/>
        <w:numPr>
          <w:ilvl w:val="2"/>
          <w:numId w:val="32"/>
        </w:numPr>
        <w:tabs>
          <w:tab w:val="left" w:pos="1418"/>
        </w:tabs>
        <w:spacing w:before="0" w:after="0" w:line="276" w:lineRule="auto"/>
        <w:ind w:left="0" w:firstLine="709"/>
        <w:rPr>
          <w:bCs/>
          <w:iCs/>
          <w:szCs w:val="24"/>
        </w:rPr>
      </w:pPr>
      <w:bookmarkStart w:id="25"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5"/>
      <w:r w:rsidRPr="00D97B21">
        <w:rPr>
          <w:szCs w:val="24"/>
        </w:rPr>
        <w:t>.</w:t>
      </w:r>
    </w:p>
    <w:p w14:paraId="47E3F740" w14:textId="1EC50C16" w:rsidR="00935C24" w:rsidRPr="008F311A" w:rsidRDefault="00E86E35" w:rsidP="00ED4832">
      <w:pPr>
        <w:pStyle w:val="3-"/>
        <w:numPr>
          <w:ilvl w:val="2"/>
          <w:numId w:val="32"/>
        </w:numPr>
        <w:tabs>
          <w:tab w:val="left" w:pos="1418"/>
        </w:tabs>
        <w:spacing w:before="0" w:after="0" w:line="276" w:lineRule="auto"/>
        <w:ind w:left="0" w:firstLine="709"/>
        <w:rPr>
          <w:bCs/>
          <w:iCs/>
          <w:szCs w:val="24"/>
        </w:rPr>
      </w:pPr>
      <w:bookmarkStart w:id="26" w:name="_Ref306980366"/>
      <w:bookmarkStart w:id="27" w:name="_Ref303323780"/>
      <w:r w:rsidRPr="00D97B21">
        <w:rPr>
          <w:szCs w:val="24"/>
        </w:rPr>
        <w:t>Предмет Запроса предложений</w:t>
      </w:r>
      <w:bookmarkEnd w:id="26"/>
      <w:r w:rsidRPr="00D97B21">
        <w:rPr>
          <w:szCs w:val="24"/>
        </w:rPr>
        <w:t xml:space="preserve"> – </w:t>
      </w:r>
      <w:bookmarkEnd w:id="27"/>
      <w:r w:rsidR="005A6618" w:rsidRPr="008F311A">
        <w:rPr>
          <w:b/>
          <w:szCs w:val="24"/>
        </w:rPr>
        <w:t xml:space="preserve">право заключения договора поставки </w:t>
      </w:r>
      <w:r w:rsidR="005A6618">
        <w:rPr>
          <w:b/>
          <w:szCs w:val="24"/>
        </w:rPr>
        <w:t>б</w:t>
      </w:r>
      <w:r w:rsidR="005A6618" w:rsidRPr="00DF503E">
        <w:rPr>
          <w:b/>
          <w:szCs w:val="24"/>
        </w:rPr>
        <w:t>ытов</w:t>
      </w:r>
      <w:r w:rsidR="005A6618">
        <w:rPr>
          <w:b/>
          <w:szCs w:val="24"/>
        </w:rPr>
        <w:t>ой</w:t>
      </w:r>
      <w:r w:rsidR="005A6618" w:rsidRPr="00DF503E">
        <w:rPr>
          <w:b/>
          <w:szCs w:val="24"/>
        </w:rPr>
        <w:t xml:space="preserve"> техник</w:t>
      </w:r>
      <w:r w:rsidR="005A6618">
        <w:rPr>
          <w:b/>
          <w:szCs w:val="24"/>
        </w:rPr>
        <w:t>и</w:t>
      </w:r>
      <w:r w:rsidR="005A6618" w:rsidRPr="008F311A">
        <w:rPr>
          <w:b/>
          <w:szCs w:val="24"/>
        </w:rPr>
        <w:t xml:space="preserve"> для нужд</w:t>
      </w:r>
      <w:r w:rsidR="005A6618">
        <w:rPr>
          <w:b/>
          <w:szCs w:val="24"/>
        </w:rPr>
        <w:t xml:space="preserve"> Исполнительного аппарата</w:t>
      </w:r>
      <w:r w:rsidR="005A6618" w:rsidRPr="008F311A">
        <w:rPr>
          <w:b/>
          <w:szCs w:val="24"/>
        </w:rPr>
        <w:t xml:space="preserve"> ПАО</w:t>
      </w:r>
      <w:r w:rsidR="005A6618">
        <w:rPr>
          <w:b/>
          <w:szCs w:val="24"/>
        </w:rPr>
        <w:t xml:space="preserve"> «МРСК Юга», филиалов ПАО «МРСК Юга» - «Астраханьэнерго», «Волгоградэнерго», «Калмэнерго», «Ростовэнерго», «Кубаньэнерго»</w:t>
      </w:r>
      <w:r w:rsidR="00C53E73" w:rsidRPr="008F311A">
        <w:rPr>
          <w:b/>
          <w:szCs w:val="24"/>
        </w:rPr>
        <w:t>.</w:t>
      </w:r>
    </w:p>
    <w:p w14:paraId="0F911B88" w14:textId="77777777" w:rsidR="00E86E35" w:rsidRPr="00D97B21" w:rsidRDefault="00E86E35" w:rsidP="00ED4832">
      <w:pPr>
        <w:pStyle w:val="3-"/>
        <w:numPr>
          <w:ilvl w:val="2"/>
          <w:numId w:val="32"/>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F60C3C3" w:rsidR="00C53E73" w:rsidRPr="00D97B21" w:rsidRDefault="00E86C33" w:rsidP="00C53E73">
      <w:pPr>
        <w:pStyle w:val="a"/>
        <w:numPr>
          <w:ilvl w:val="0"/>
          <w:numId w:val="0"/>
        </w:numPr>
        <w:suppressAutoHyphens w:val="0"/>
        <w:autoSpaceDE w:val="0"/>
        <w:autoSpaceDN w:val="0"/>
        <w:spacing w:line="240" w:lineRule="auto"/>
        <w:ind w:left="1418" w:hanging="709"/>
        <w:contextualSpacing w:val="0"/>
        <w:rPr>
          <w:sz w:val="24"/>
          <w:szCs w:val="24"/>
        </w:rPr>
      </w:pPr>
      <w:r w:rsidRPr="00E86C33">
        <w:rPr>
          <w:b/>
          <w:snapToGrid w:val="0"/>
          <w:sz w:val="24"/>
          <w:szCs w:val="24"/>
        </w:rPr>
        <w:t>Срок поставки</w:t>
      </w:r>
      <w:r w:rsidR="00C53E73"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2C2AD2A9" w:rsidR="00E86E35" w:rsidRPr="00F764BA" w:rsidRDefault="00F764BA" w:rsidP="00ED4832">
      <w:pPr>
        <w:pStyle w:val="3-"/>
        <w:numPr>
          <w:ilvl w:val="2"/>
          <w:numId w:val="32"/>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ED4832">
      <w:pPr>
        <w:pStyle w:val="3-"/>
        <w:numPr>
          <w:ilvl w:val="2"/>
          <w:numId w:val="32"/>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ED4832">
      <w:pPr>
        <w:pStyle w:val="2-"/>
        <w:numPr>
          <w:ilvl w:val="1"/>
          <w:numId w:val="32"/>
        </w:numPr>
        <w:tabs>
          <w:tab w:val="left" w:pos="1418"/>
        </w:tabs>
        <w:spacing w:line="276" w:lineRule="auto"/>
        <w:ind w:left="0" w:firstLine="709"/>
        <w:rPr>
          <w:szCs w:val="24"/>
        </w:rPr>
      </w:pPr>
      <w:r w:rsidRPr="00D97B21">
        <w:rPr>
          <w:szCs w:val="24"/>
        </w:rPr>
        <w:t>Правовой статус документов</w:t>
      </w:r>
      <w:bookmarkEnd w:id="20"/>
      <w:bookmarkEnd w:id="21"/>
      <w:bookmarkEnd w:id="22"/>
      <w:bookmarkEnd w:id="23"/>
      <w:bookmarkEnd w:id="24"/>
    </w:p>
    <w:p w14:paraId="5D65BBB6" w14:textId="676BAEF9" w:rsidR="007A1F3E" w:rsidRPr="00D97B21" w:rsidRDefault="007A1F3E" w:rsidP="00ED4832">
      <w:pPr>
        <w:pStyle w:val="3-"/>
        <w:numPr>
          <w:ilvl w:val="2"/>
          <w:numId w:val="32"/>
        </w:numPr>
        <w:spacing w:before="0" w:after="0" w:line="276" w:lineRule="auto"/>
        <w:ind w:left="0" w:firstLine="170"/>
        <w:rPr>
          <w:szCs w:val="24"/>
        </w:rPr>
      </w:pPr>
      <w:proofErr w:type="gramStart"/>
      <w:r w:rsidRPr="00D97B21">
        <w:rPr>
          <w:bCs/>
        </w:rPr>
        <w:lastRenderedPageBreak/>
        <w:t>Запрос предложений</w:t>
      </w:r>
      <w:r w:rsidRPr="00D97B21">
        <w:t xml:space="preserve"> проводится в соответствии с «Единым стандартом закупок …», утвержденным решением Совета Директоров </w:t>
      </w:r>
      <w:r w:rsidR="00F21378" w:rsidRPr="00D97B21">
        <w:t>П</w:t>
      </w:r>
      <w:r w:rsidRPr="00D97B21">
        <w:t>АО «МРСК </w:t>
      </w:r>
      <w:r w:rsidR="00920CEF" w:rsidRPr="00D97B21">
        <w:t>Юга</w:t>
      </w:r>
      <w:r w:rsidRPr="00D97B21">
        <w:t xml:space="preserve">» (протокол от </w:t>
      </w:r>
      <w:r w:rsidR="002B123C" w:rsidRPr="00D97B21">
        <w:t>31</w:t>
      </w:r>
      <w:r w:rsidRPr="00D97B21">
        <w:t>.12.2015 г. № </w:t>
      </w:r>
      <w:r w:rsidR="002B123C" w:rsidRPr="00D97B21">
        <w:t>175/2015</w:t>
      </w:r>
      <w:r w:rsidRPr="00D97B21">
        <w:rPr>
          <w:iCs/>
        </w:rPr>
        <w:t xml:space="preserve">), </w:t>
      </w:r>
      <w:r w:rsidRPr="00D97B21">
        <w:t xml:space="preserve">на основании Плана закупки </w:t>
      </w:r>
      <w:r w:rsidR="00F21378" w:rsidRPr="00D97B21">
        <w:t>П</w:t>
      </w:r>
      <w:r w:rsidRPr="00D97B21">
        <w:t>АО «МРСК </w:t>
      </w:r>
      <w:r w:rsidR="00C447D6" w:rsidRPr="00D97B21">
        <w:t>Юг</w:t>
      </w:r>
      <w:r w:rsidRPr="00D97B21">
        <w:t xml:space="preserve">а» на 2016 год, утвержденного решением Совета директоров </w:t>
      </w:r>
      <w:r w:rsidR="00F21378" w:rsidRPr="00D97B21">
        <w:t>П</w:t>
      </w:r>
      <w:r w:rsidRPr="00D97B21">
        <w:t>АО «МРСК </w:t>
      </w:r>
      <w:r w:rsidR="002B123C" w:rsidRPr="00D97B21">
        <w:t>Юга</w:t>
      </w:r>
      <w:r w:rsidRPr="008F311A">
        <w:t>» (</w:t>
      </w:r>
      <w:r w:rsidR="00FD1FD5" w:rsidRPr="008F311A">
        <w:t>протокол от 31.12.2015 г. № 175/2015</w:t>
      </w:r>
      <w:r w:rsidR="0085634F" w:rsidRPr="008F311A">
        <w:t>)</w:t>
      </w:r>
      <w:r w:rsidR="00A76E6A" w:rsidRPr="008F311A">
        <w:t>, в</w:t>
      </w:r>
      <w:r w:rsidR="00A76E6A" w:rsidRPr="00D97B21">
        <w:t xml:space="preserve"> соответствии с корректировкой Плана закупки </w:t>
      </w:r>
      <w:r w:rsidR="00F21378" w:rsidRPr="00D97B21">
        <w:t>П</w:t>
      </w:r>
      <w:r w:rsidR="00A76E6A" w:rsidRPr="00D97B21">
        <w:t xml:space="preserve">АО «МРСК </w:t>
      </w:r>
      <w:r w:rsidR="002B123C" w:rsidRPr="00D97B21">
        <w:t>Юга</w:t>
      </w:r>
      <w:r w:rsidR="00A76E6A" w:rsidRPr="00D97B21">
        <w:t>» на 2016 год</w:t>
      </w:r>
      <w:r w:rsidR="005B319E" w:rsidRPr="00D97B21">
        <w:rPr>
          <w:b/>
          <w:szCs w:val="24"/>
        </w:rPr>
        <w:t>.</w:t>
      </w:r>
      <w:proofErr w:type="gramEnd"/>
    </w:p>
    <w:p w14:paraId="65C8B695"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ED4832">
      <w:pPr>
        <w:pStyle w:val="3-"/>
        <w:numPr>
          <w:ilvl w:val="2"/>
          <w:numId w:val="32"/>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ED4832">
      <w:pPr>
        <w:pStyle w:val="3-"/>
        <w:numPr>
          <w:ilvl w:val="2"/>
          <w:numId w:val="32"/>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ED4832">
      <w:pPr>
        <w:pStyle w:val="3-"/>
        <w:numPr>
          <w:ilvl w:val="2"/>
          <w:numId w:val="32"/>
        </w:numPr>
        <w:tabs>
          <w:tab w:val="left" w:pos="1418"/>
        </w:tabs>
        <w:spacing w:before="0" w:after="0" w:line="276" w:lineRule="auto"/>
        <w:ind w:left="0" w:firstLine="709"/>
        <w:rPr>
          <w:szCs w:val="24"/>
        </w:rPr>
      </w:pPr>
      <w:bookmarkStart w:id="28" w:name="_Ref294695546"/>
      <w:bookmarkStart w:id="29"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8"/>
      <w:bookmarkEnd w:id="29"/>
    </w:p>
    <w:p w14:paraId="5C2C3E0D" w14:textId="77777777" w:rsidR="007A1F3E" w:rsidRPr="00D97B21" w:rsidRDefault="007A1F3E" w:rsidP="00ED4832">
      <w:pPr>
        <w:pStyle w:val="6-"/>
        <w:numPr>
          <w:ilvl w:val="5"/>
          <w:numId w:val="32"/>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ED4832">
      <w:pPr>
        <w:pStyle w:val="6-"/>
        <w:numPr>
          <w:ilvl w:val="5"/>
          <w:numId w:val="32"/>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ED4832">
      <w:pPr>
        <w:pStyle w:val="6-"/>
        <w:numPr>
          <w:ilvl w:val="5"/>
          <w:numId w:val="32"/>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ED4832">
      <w:pPr>
        <w:pStyle w:val="6-"/>
        <w:numPr>
          <w:ilvl w:val="5"/>
          <w:numId w:val="32"/>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ED4832">
      <w:pPr>
        <w:pStyle w:val="6-"/>
        <w:numPr>
          <w:ilvl w:val="5"/>
          <w:numId w:val="32"/>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ED4832">
      <w:pPr>
        <w:pStyle w:val="6-"/>
        <w:numPr>
          <w:ilvl w:val="5"/>
          <w:numId w:val="32"/>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D97B21">
        <w:rPr>
          <w:szCs w:val="24"/>
        </w:rPr>
        <w:t xml:space="preserve">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w:t>
      </w:r>
      <w:r w:rsidRPr="00D97B21">
        <w:rPr>
          <w:szCs w:val="24"/>
        </w:rPr>
        <w:lastRenderedPageBreak/>
        <w:t>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ED4832">
      <w:pPr>
        <w:pStyle w:val="2-"/>
        <w:numPr>
          <w:ilvl w:val="1"/>
          <w:numId w:val="32"/>
        </w:numPr>
        <w:tabs>
          <w:tab w:val="left" w:pos="1418"/>
        </w:tabs>
        <w:spacing w:line="276" w:lineRule="auto"/>
        <w:ind w:left="0" w:firstLine="709"/>
        <w:rPr>
          <w:szCs w:val="24"/>
        </w:rPr>
      </w:pPr>
      <w:bookmarkStart w:id="30" w:name="__RefHeading__397_1298132286"/>
      <w:bookmarkStart w:id="31" w:name="_Toc386551209"/>
      <w:bookmarkStart w:id="32" w:name="_Toc343613523"/>
      <w:bookmarkStart w:id="33" w:name="_Toc395190402"/>
      <w:bookmarkStart w:id="34" w:name="_Toc429410729"/>
      <w:bookmarkEnd w:id="30"/>
      <w:r w:rsidRPr="00D97B21">
        <w:rPr>
          <w:szCs w:val="24"/>
        </w:rPr>
        <w:t>Особые положения в связи с проведением Запроса предложений на ЭТП</w:t>
      </w:r>
      <w:bookmarkEnd w:id="31"/>
      <w:bookmarkEnd w:id="32"/>
      <w:bookmarkEnd w:id="33"/>
      <w:bookmarkEnd w:id="34"/>
    </w:p>
    <w:p w14:paraId="52DF67D2"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ED4832">
      <w:pPr>
        <w:pStyle w:val="2-"/>
        <w:numPr>
          <w:ilvl w:val="1"/>
          <w:numId w:val="32"/>
        </w:numPr>
        <w:tabs>
          <w:tab w:val="left" w:pos="1418"/>
        </w:tabs>
        <w:spacing w:line="276" w:lineRule="auto"/>
        <w:ind w:left="0" w:firstLine="709"/>
        <w:rPr>
          <w:szCs w:val="24"/>
        </w:rPr>
      </w:pPr>
      <w:bookmarkStart w:id="35" w:name="__RefNumPara__1267_443845793"/>
      <w:bookmarkStart w:id="36" w:name="_Toc386551210"/>
      <w:bookmarkStart w:id="37" w:name="_Toc343613524"/>
      <w:bookmarkStart w:id="38" w:name="_Toc395190403"/>
      <w:bookmarkStart w:id="39" w:name="_Toc429410730"/>
      <w:bookmarkEnd w:id="35"/>
      <w:r w:rsidRPr="00D97B21">
        <w:rPr>
          <w:szCs w:val="24"/>
        </w:rPr>
        <w:t>Обжалование</w:t>
      </w:r>
      <w:bookmarkEnd w:id="36"/>
      <w:bookmarkEnd w:id="37"/>
      <w:bookmarkEnd w:id="38"/>
      <w:bookmarkEnd w:id="39"/>
    </w:p>
    <w:p w14:paraId="12469B5E" w14:textId="16EB193E" w:rsidR="007A1F3E" w:rsidRPr="009B4322" w:rsidRDefault="007A1F3E" w:rsidP="00ED4832">
      <w:pPr>
        <w:pStyle w:val="3-"/>
        <w:numPr>
          <w:ilvl w:val="2"/>
          <w:numId w:val="32"/>
        </w:numPr>
        <w:tabs>
          <w:tab w:val="left" w:pos="1418"/>
        </w:tabs>
        <w:spacing w:before="0" w:after="0" w:line="276" w:lineRule="auto"/>
        <w:ind w:left="0" w:firstLine="709"/>
        <w:rPr>
          <w:szCs w:val="24"/>
        </w:rPr>
      </w:pPr>
      <w:bookmarkStart w:id="40" w:name="_Ref191386164"/>
      <w:bookmarkStart w:id="41"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40"/>
      <w:bookmarkEnd w:id="41"/>
    </w:p>
    <w:p w14:paraId="39C32703" w14:textId="3D87D7C1" w:rsidR="007A1F3E" w:rsidRPr="009B4322" w:rsidRDefault="007A1F3E" w:rsidP="00ED4832">
      <w:pPr>
        <w:pStyle w:val="3-"/>
        <w:numPr>
          <w:ilvl w:val="2"/>
          <w:numId w:val="32"/>
        </w:numPr>
        <w:tabs>
          <w:tab w:val="left" w:pos="1418"/>
        </w:tabs>
        <w:spacing w:before="0" w:after="0" w:line="276" w:lineRule="auto"/>
        <w:ind w:left="0" w:firstLine="709"/>
        <w:rPr>
          <w:szCs w:val="24"/>
        </w:rPr>
      </w:pPr>
      <w:bookmarkStart w:id="42"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2"/>
    </w:p>
    <w:p w14:paraId="0EBC6AF8"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proofErr w:type="gramStart"/>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ED4832">
      <w:pPr>
        <w:pStyle w:val="2-"/>
        <w:numPr>
          <w:ilvl w:val="1"/>
          <w:numId w:val="32"/>
        </w:numPr>
        <w:tabs>
          <w:tab w:val="left" w:pos="1418"/>
        </w:tabs>
        <w:spacing w:line="276" w:lineRule="auto"/>
        <w:ind w:left="0" w:firstLine="709"/>
        <w:rPr>
          <w:szCs w:val="24"/>
        </w:rPr>
      </w:pPr>
      <w:bookmarkStart w:id="43" w:name="__RefHeading__401_1298132286"/>
      <w:bookmarkStart w:id="44" w:name="_Toc386551211"/>
      <w:bookmarkStart w:id="45" w:name="_Toc395190404"/>
      <w:bookmarkStart w:id="46" w:name="_Toc429410731"/>
      <w:bookmarkEnd w:id="43"/>
      <w:r w:rsidRPr="00D97B21">
        <w:rPr>
          <w:szCs w:val="24"/>
        </w:rPr>
        <w:t>Прочие положения</w:t>
      </w:r>
      <w:bookmarkEnd w:id="44"/>
      <w:bookmarkEnd w:id="45"/>
      <w:bookmarkEnd w:id="46"/>
    </w:p>
    <w:p w14:paraId="46816F2B"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D97B21">
        <w:rPr>
          <w:szCs w:val="24"/>
        </w:rPr>
        <w:t xml:space="preserve">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w:t>
      </w:r>
      <w:r w:rsidRPr="00D97B21">
        <w:rPr>
          <w:szCs w:val="24"/>
        </w:rPr>
        <w:lastRenderedPageBreak/>
        <w:t>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D97B21">
        <w:rPr>
          <w:szCs w:val="24"/>
        </w:rPr>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ED4832">
      <w:pPr>
        <w:pStyle w:val="4-"/>
        <w:numPr>
          <w:ilvl w:val="3"/>
          <w:numId w:val="32"/>
        </w:numPr>
        <w:tabs>
          <w:tab w:val="left" w:pos="1418"/>
        </w:tabs>
        <w:spacing w:line="276" w:lineRule="auto"/>
        <w:ind w:left="0" w:firstLine="709"/>
        <w:rPr>
          <w:szCs w:val="24"/>
        </w:rPr>
      </w:pPr>
      <w:r w:rsidRPr="00D97B21">
        <w:rPr>
          <w:szCs w:val="24"/>
        </w:rPr>
        <w:t>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w:t>
      </w:r>
      <w:proofErr w:type="gramStart"/>
      <w:r w:rsidRPr="00D97B21">
        <w:rPr>
          <w:szCs w:val="24"/>
        </w:rPr>
        <w:t>,</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D97B21">
        <w:rPr>
          <w:szCs w:val="24"/>
        </w:rPr>
        <w:t xml:space="preserve">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w:t>
      </w:r>
      <w:r w:rsidRPr="00D97B21">
        <w:rPr>
          <w:szCs w:val="24"/>
        </w:rPr>
        <w:lastRenderedPageBreak/>
        <w:t>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ED4832">
      <w:pPr>
        <w:pStyle w:val="3-"/>
        <w:numPr>
          <w:ilvl w:val="2"/>
          <w:numId w:val="32"/>
        </w:numPr>
        <w:tabs>
          <w:tab w:val="left" w:pos="1418"/>
        </w:tabs>
        <w:spacing w:before="0" w:after="0" w:line="276" w:lineRule="auto"/>
        <w:ind w:left="0" w:firstLine="709"/>
        <w:rPr>
          <w:szCs w:val="24"/>
        </w:rPr>
      </w:pPr>
      <w:r w:rsidRPr="00D97B21">
        <w:rPr>
          <w:szCs w:val="24"/>
        </w:rPr>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ED4832">
      <w:pPr>
        <w:pStyle w:val="1-"/>
        <w:numPr>
          <w:ilvl w:val="0"/>
          <w:numId w:val="32"/>
        </w:numPr>
        <w:tabs>
          <w:tab w:val="left" w:pos="1418"/>
        </w:tabs>
        <w:spacing w:before="120" w:after="120" w:line="276" w:lineRule="auto"/>
        <w:ind w:left="0" w:firstLine="709"/>
        <w:rPr>
          <w:szCs w:val="24"/>
        </w:rPr>
      </w:pPr>
      <w:bookmarkStart w:id="47" w:name="_Ref303622434"/>
      <w:bookmarkStart w:id="48" w:name="_Ref303624273"/>
      <w:bookmarkStart w:id="49" w:name="_Ref303682476"/>
      <w:bookmarkStart w:id="50" w:name="_Ref303683017"/>
      <w:bookmarkStart w:id="51" w:name="_Toc429410732"/>
      <w:bookmarkStart w:id="52" w:name="_Ref429410755"/>
      <w:bookmarkStart w:id="53" w:name="_Ref306144164"/>
      <w:bookmarkEnd w:id="47"/>
      <w:bookmarkEnd w:id="48"/>
      <w:bookmarkEnd w:id="49"/>
      <w:bookmarkEnd w:id="50"/>
      <w:r w:rsidRPr="009B4322">
        <w:rPr>
          <w:szCs w:val="24"/>
        </w:rPr>
        <w:lastRenderedPageBreak/>
        <w:t>Порядок проведения Запроса предложений. Инструкции по подготовке Заявок</w:t>
      </w:r>
      <w:bookmarkEnd w:id="51"/>
      <w:bookmarkEnd w:id="52"/>
    </w:p>
    <w:p w14:paraId="37EBB7D9" w14:textId="77777777" w:rsidR="007A1F3E" w:rsidRPr="009B4322" w:rsidRDefault="007A1F3E" w:rsidP="00ED4832">
      <w:pPr>
        <w:pStyle w:val="2-"/>
        <w:numPr>
          <w:ilvl w:val="1"/>
          <w:numId w:val="32"/>
        </w:numPr>
        <w:tabs>
          <w:tab w:val="left" w:pos="1418"/>
        </w:tabs>
        <w:spacing w:line="276" w:lineRule="auto"/>
        <w:ind w:left="0" w:firstLine="709"/>
        <w:rPr>
          <w:szCs w:val="24"/>
        </w:rPr>
      </w:pPr>
      <w:bookmarkStart w:id="54" w:name="_Toc429410733"/>
      <w:r w:rsidRPr="009B4322">
        <w:rPr>
          <w:szCs w:val="24"/>
        </w:rPr>
        <w:t>Общий порядок проведения Запроса предложений</w:t>
      </w:r>
      <w:bookmarkEnd w:id="54"/>
    </w:p>
    <w:p w14:paraId="68F8D2C7" w14:textId="77777777" w:rsidR="007A1F3E" w:rsidRPr="009B4322" w:rsidRDefault="007A1F3E" w:rsidP="00ED4832">
      <w:pPr>
        <w:pStyle w:val="3-"/>
        <w:numPr>
          <w:ilvl w:val="2"/>
          <w:numId w:val="32"/>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ED4832">
      <w:pPr>
        <w:pStyle w:val="3-"/>
        <w:numPr>
          <w:ilvl w:val="2"/>
          <w:numId w:val="32"/>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ED4832">
      <w:pPr>
        <w:pStyle w:val="2-"/>
        <w:numPr>
          <w:ilvl w:val="1"/>
          <w:numId w:val="32"/>
        </w:numPr>
        <w:tabs>
          <w:tab w:val="left" w:pos="1418"/>
        </w:tabs>
        <w:spacing w:line="276" w:lineRule="auto"/>
        <w:ind w:left="0" w:firstLine="709"/>
        <w:rPr>
          <w:szCs w:val="24"/>
        </w:rPr>
      </w:pPr>
      <w:bookmarkStart w:id="55" w:name="_Toc429410734"/>
      <w:bookmarkStart w:id="56" w:name="_Ref429410770"/>
      <w:bookmarkStart w:id="57" w:name="_Ref429410881"/>
      <w:r w:rsidRPr="009B4322">
        <w:rPr>
          <w:szCs w:val="24"/>
        </w:rPr>
        <w:t>Публикация Извещения о проведении запроса предложений и Документации по запросу предложений</w:t>
      </w:r>
      <w:bookmarkEnd w:id="55"/>
      <w:bookmarkEnd w:id="56"/>
      <w:bookmarkEnd w:id="57"/>
    </w:p>
    <w:p w14:paraId="6F3AD78B" w14:textId="77777777" w:rsidR="007A1F3E" w:rsidRPr="009B4322" w:rsidRDefault="007A1F3E" w:rsidP="00ED4832">
      <w:pPr>
        <w:pStyle w:val="3-"/>
        <w:numPr>
          <w:ilvl w:val="2"/>
          <w:numId w:val="32"/>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ED4832">
      <w:pPr>
        <w:pStyle w:val="3-"/>
        <w:numPr>
          <w:ilvl w:val="2"/>
          <w:numId w:val="32"/>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ED4832">
      <w:pPr>
        <w:pStyle w:val="2-"/>
        <w:numPr>
          <w:ilvl w:val="1"/>
          <w:numId w:val="32"/>
        </w:numPr>
        <w:tabs>
          <w:tab w:val="left" w:pos="1418"/>
        </w:tabs>
        <w:spacing w:line="276" w:lineRule="auto"/>
        <w:ind w:left="0" w:firstLine="709"/>
        <w:rPr>
          <w:szCs w:val="24"/>
        </w:rPr>
      </w:pPr>
      <w:bookmarkStart w:id="58" w:name="_Проект_договора"/>
      <w:bookmarkStart w:id="59" w:name="__RefNumPara__444_922829174"/>
      <w:bookmarkStart w:id="60" w:name="_Ref191386216"/>
      <w:bookmarkStart w:id="61" w:name="_Ref305973147"/>
      <w:bookmarkStart w:id="62" w:name="_Toc386551215"/>
      <w:bookmarkStart w:id="63" w:name="_Toc395190409"/>
      <w:bookmarkStart w:id="64" w:name="_Toc429410735"/>
      <w:bookmarkEnd w:id="53"/>
      <w:bookmarkEnd w:id="58"/>
      <w:bookmarkEnd w:id="59"/>
      <w:r w:rsidRPr="009B4322">
        <w:rPr>
          <w:szCs w:val="24"/>
        </w:rPr>
        <w:t xml:space="preserve">Подготовка </w:t>
      </w:r>
      <w:bookmarkEnd w:id="60"/>
      <w:r w:rsidRPr="009B4322">
        <w:rPr>
          <w:szCs w:val="24"/>
        </w:rPr>
        <w:t>Заявок</w:t>
      </w:r>
      <w:bookmarkEnd w:id="61"/>
      <w:bookmarkEnd w:id="62"/>
      <w:bookmarkEnd w:id="63"/>
      <w:bookmarkEnd w:id="64"/>
    </w:p>
    <w:p w14:paraId="66A3C9AE" w14:textId="77777777" w:rsidR="007A1F3E" w:rsidRPr="00536310" w:rsidRDefault="007A1F3E" w:rsidP="00ED4832">
      <w:pPr>
        <w:pStyle w:val="3-"/>
        <w:numPr>
          <w:ilvl w:val="2"/>
          <w:numId w:val="32"/>
        </w:numPr>
        <w:tabs>
          <w:tab w:val="left" w:pos="1418"/>
        </w:tabs>
        <w:spacing w:line="276" w:lineRule="auto"/>
        <w:ind w:left="0" w:firstLine="709"/>
        <w:rPr>
          <w:b/>
          <w:szCs w:val="24"/>
        </w:rPr>
      </w:pPr>
      <w:bookmarkStart w:id="65" w:name="_Ref306114638"/>
      <w:bookmarkStart w:id="66" w:name="_Toc386551216"/>
      <w:bookmarkStart w:id="67" w:name="_Toc395190410"/>
      <w:bookmarkStart w:id="68" w:name="_Toc429126649"/>
      <w:r w:rsidRPr="00536310">
        <w:rPr>
          <w:b/>
          <w:szCs w:val="24"/>
        </w:rPr>
        <w:lastRenderedPageBreak/>
        <w:t>Общие требования к Заявке</w:t>
      </w:r>
      <w:bookmarkEnd w:id="65"/>
      <w:bookmarkEnd w:id="66"/>
      <w:bookmarkEnd w:id="67"/>
      <w:bookmarkEnd w:id="68"/>
    </w:p>
    <w:p w14:paraId="347D139E" w14:textId="77777777" w:rsidR="007A1F3E" w:rsidRPr="00536310" w:rsidRDefault="007A1F3E" w:rsidP="00ED4832">
      <w:pPr>
        <w:pStyle w:val="4-"/>
        <w:numPr>
          <w:ilvl w:val="3"/>
          <w:numId w:val="32"/>
        </w:numPr>
        <w:tabs>
          <w:tab w:val="left" w:pos="1418"/>
        </w:tabs>
        <w:spacing w:line="276" w:lineRule="auto"/>
        <w:ind w:left="0" w:firstLine="709"/>
        <w:rPr>
          <w:szCs w:val="24"/>
        </w:rPr>
      </w:pPr>
      <w:bookmarkStart w:id="69" w:name="_Ref429411694"/>
      <w:bookmarkStart w:id="70" w:name="_Ref303252151"/>
      <w:bookmarkStart w:id="71" w:name="_Ref306193986"/>
      <w:bookmarkStart w:id="72"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9"/>
    </w:p>
    <w:p w14:paraId="1E8E811A" w14:textId="7EAA2EAF" w:rsidR="007A1F3E" w:rsidRPr="002436AB" w:rsidRDefault="007A1F3E" w:rsidP="00ED4832">
      <w:pPr>
        <w:pStyle w:val="4-"/>
        <w:numPr>
          <w:ilvl w:val="3"/>
          <w:numId w:val="32"/>
        </w:numPr>
        <w:tabs>
          <w:tab w:val="left" w:pos="1418"/>
        </w:tabs>
        <w:spacing w:before="120" w:after="120" w:line="276" w:lineRule="auto"/>
        <w:ind w:left="0" w:firstLine="709"/>
        <w:rPr>
          <w:b/>
          <w:szCs w:val="24"/>
        </w:rPr>
      </w:pPr>
      <w:bookmarkStart w:id="73" w:name="_Ref429411575"/>
      <w:bookmarkEnd w:id="70"/>
      <w:bookmarkEnd w:id="71"/>
      <w:r w:rsidRPr="00536310">
        <w:rPr>
          <w:b/>
          <w:szCs w:val="24"/>
        </w:rPr>
        <w:t>Участник должен подготовить Заявку, включающую</w:t>
      </w:r>
      <w:r w:rsidRPr="002436AB">
        <w:rPr>
          <w:b/>
          <w:szCs w:val="24"/>
        </w:rPr>
        <w:t xml:space="preserve"> в себя:</w:t>
      </w:r>
      <w:bookmarkEnd w:id="72"/>
      <w:bookmarkEnd w:id="73"/>
    </w:p>
    <w:p w14:paraId="5BFB78B1" w14:textId="77777777" w:rsidR="007A1F3E" w:rsidRPr="002436AB" w:rsidRDefault="007A1F3E" w:rsidP="00ED4832">
      <w:pPr>
        <w:pStyle w:val="6-"/>
        <w:numPr>
          <w:ilvl w:val="5"/>
          <w:numId w:val="32"/>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ED4832">
      <w:pPr>
        <w:pStyle w:val="6-"/>
        <w:numPr>
          <w:ilvl w:val="5"/>
          <w:numId w:val="32"/>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ED4832">
      <w:pPr>
        <w:pStyle w:val="6-"/>
        <w:numPr>
          <w:ilvl w:val="5"/>
          <w:numId w:val="32"/>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ED4832">
      <w:pPr>
        <w:pStyle w:val="6-"/>
        <w:numPr>
          <w:ilvl w:val="5"/>
          <w:numId w:val="32"/>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ED4832">
      <w:pPr>
        <w:pStyle w:val="6-"/>
        <w:numPr>
          <w:ilvl w:val="5"/>
          <w:numId w:val="32"/>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5695D7DA" w:rsidR="007A1F3E" w:rsidRDefault="007A1F3E" w:rsidP="00ED4832">
      <w:pPr>
        <w:pStyle w:val="6-"/>
        <w:numPr>
          <w:ilvl w:val="5"/>
          <w:numId w:val="32"/>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19ADBACB" w14:textId="1F4285C5" w:rsidR="00E13963" w:rsidRPr="005F0AAB" w:rsidRDefault="00E13963" w:rsidP="00ED4832">
      <w:pPr>
        <w:pStyle w:val="6-"/>
        <w:numPr>
          <w:ilvl w:val="5"/>
          <w:numId w:val="32"/>
        </w:numPr>
        <w:tabs>
          <w:tab w:val="left" w:pos="1418"/>
        </w:tabs>
        <w:spacing w:line="276" w:lineRule="auto"/>
        <w:ind w:left="0" w:firstLine="709"/>
        <w:rPr>
          <w:szCs w:val="24"/>
        </w:rPr>
      </w:pPr>
      <w:r w:rsidRPr="008D1596">
        <w:rPr>
          <w:b/>
        </w:rPr>
        <w:t>Оригинал банковской гарантии</w:t>
      </w:r>
      <w:r w:rsidRPr="008D1596">
        <w:t xml:space="preserve"> в качестве обеспечение исполнения обязательств, связанных с участием в Конкурсе и подачей Конкурсной заявки (п. </w:t>
      </w:r>
      <w:r w:rsidRPr="008D1596">
        <w:fldChar w:fldCharType="begin"/>
      </w:r>
      <w:r w:rsidRPr="008D1596">
        <w:instrText xml:space="preserve"> REF _Ref423683382 \r \h  \* MERGEFORMAT </w:instrText>
      </w:r>
      <w:r w:rsidRPr="008D1596">
        <w:fldChar w:fldCharType="separate"/>
      </w:r>
      <w:r w:rsidRPr="008D1596">
        <w:t>2.</w:t>
      </w:r>
      <w:r>
        <w:t>3</w:t>
      </w:r>
      <w:r w:rsidRPr="008D1596">
        <w:t>.</w:t>
      </w:r>
      <w:r w:rsidRPr="008D1596">
        <w:fldChar w:fldCharType="end"/>
      </w:r>
      <w:r>
        <w:t>8</w:t>
      </w:r>
      <w:r w:rsidRPr="008D1596">
        <w:t>), либо платежное поручение (квитанцию) с отметкой банка, подтверждающие факт внесения денежных сре</w:t>
      </w:r>
      <w:proofErr w:type="gramStart"/>
      <w:r w:rsidRPr="008D1596">
        <w:t>дств в к</w:t>
      </w:r>
      <w:proofErr w:type="gramEnd"/>
      <w:r w:rsidRPr="008D1596">
        <w:t>ачестве обеспечения исполнения обязательств, связанных с участием в Конкурсе и подачей Конкурсной заявки. У банка, выдающего банковскую гарантию, обязательно наличие действующей лицензии Центрального банка Российской Федерации (далее по тексту ЦБ РФ) на проведение банковских операций.</w:t>
      </w:r>
    </w:p>
    <w:p w14:paraId="38F11C07" w14:textId="22A0E1FF" w:rsidR="007A1F3E" w:rsidRPr="00536310" w:rsidRDefault="007A1F3E" w:rsidP="00ED4832">
      <w:pPr>
        <w:pStyle w:val="6-"/>
        <w:numPr>
          <w:ilvl w:val="5"/>
          <w:numId w:val="32"/>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ED4832">
      <w:pPr>
        <w:pStyle w:val="6-"/>
        <w:numPr>
          <w:ilvl w:val="5"/>
          <w:numId w:val="32"/>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ED4832">
      <w:pPr>
        <w:pStyle w:val="6-"/>
        <w:numPr>
          <w:ilvl w:val="5"/>
          <w:numId w:val="32"/>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ED4832">
      <w:pPr>
        <w:pStyle w:val="6-"/>
        <w:numPr>
          <w:ilvl w:val="5"/>
          <w:numId w:val="32"/>
        </w:numPr>
        <w:tabs>
          <w:tab w:val="left" w:pos="1418"/>
        </w:tabs>
        <w:spacing w:line="276" w:lineRule="auto"/>
        <w:ind w:left="0" w:firstLine="709"/>
        <w:rPr>
          <w:szCs w:val="24"/>
        </w:rPr>
      </w:pPr>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
    <w:p w14:paraId="2F52A333" w14:textId="77777777" w:rsidR="007A1F3E" w:rsidRPr="00536310" w:rsidRDefault="007A1F3E" w:rsidP="00ED4832">
      <w:pPr>
        <w:pStyle w:val="6-"/>
        <w:numPr>
          <w:ilvl w:val="5"/>
          <w:numId w:val="32"/>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F764BA">
        <w:rPr>
          <w:b/>
          <w:szCs w:val="24"/>
        </w:rPr>
        <w:t>2.3.8</w:t>
      </w:r>
      <w:r w:rsidRPr="00536310">
        <w:rPr>
          <w:b/>
          <w:szCs w:val="24"/>
        </w:rPr>
        <w:fldChar w:fldCharType="end"/>
      </w:r>
      <w:r w:rsidRPr="00536310">
        <w:rPr>
          <w:b/>
          <w:szCs w:val="24"/>
        </w:rPr>
        <w:t>);</w:t>
      </w:r>
    </w:p>
    <w:p w14:paraId="104BB30C" w14:textId="55D73114" w:rsidR="007A1F3E" w:rsidRPr="00536310" w:rsidRDefault="007A1F3E" w:rsidP="00ED4832">
      <w:pPr>
        <w:pStyle w:val="6-"/>
        <w:numPr>
          <w:ilvl w:val="5"/>
          <w:numId w:val="32"/>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3208CD4" w14:textId="77777777" w:rsidR="007A1F3E" w:rsidRPr="002E6FD7" w:rsidRDefault="007A1F3E" w:rsidP="00ED4832">
      <w:pPr>
        <w:pStyle w:val="6-"/>
        <w:numPr>
          <w:ilvl w:val="5"/>
          <w:numId w:val="32"/>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9"/>
        <w:numPr>
          <w:ilvl w:val="0"/>
          <w:numId w:val="0"/>
        </w:numPr>
        <w:tabs>
          <w:tab w:val="left" w:pos="1418"/>
        </w:tabs>
        <w:suppressAutoHyphens w:val="0"/>
        <w:spacing w:line="276" w:lineRule="auto"/>
        <w:ind w:firstLine="709"/>
        <w:rPr>
          <w:sz w:val="24"/>
          <w:szCs w:val="24"/>
        </w:rPr>
      </w:pPr>
      <w:bookmarkStart w:id="74"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ED4832">
      <w:pPr>
        <w:pStyle w:val="4-"/>
        <w:numPr>
          <w:ilvl w:val="3"/>
          <w:numId w:val="32"/>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4"/>
    </w:p>
    <w:p w14:paraId="41621E00" w14:textId="77777777" w:rsidR="007A1F3E" w:rsidRPr="00536310" w:rsidRDefault="007A1F3E" w:rsidP="00ED4832">
      <w:pPr>
        <w:pStyle w:val="6-"/>
        <w:numPr>
          <w:ilvl w:val="5"/>
          <w:numId w:val="32"/>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ED4832">
      <w:pPr>
        <w:pStyle w:val="6-"/>
        <w:numPr>
          <w:ilvl w:val="5"/>
          <w:numId w:val="32"/>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ED4832">
      <w:pPr>
        <w:pStyle w:val="6-"/>
        <w:numPr>
          <w:ilvl w:val="5"/>
          <w:numId w:val="32"/>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ED4832">
      <w:pPr>
        <w:pStyle w:val="6-"/>
        <w:numPr>
          <w:ilvl w:val="5"/>
          <w:numId w:val="32"/>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ED4832">
      <w:pPr>
        <w:pStyle w:val="6-"/>
        <w:numPr>
          <w:ilvl w:val="5"/>
          <w:numId w:val="32"/>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ED4832">
      <w:pPr>
        <w:pStyle w:val="6-"/>
        <w:numPr>
          <w:ilvl w:val="5"/>
          <w:numId w:val="32"/>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ED4832">
      <w:pPr>
        <w:pStyle w:val="6-"/>
        <w:numPr>
          <w:ilvl w:val="5"/>
          <w:numId w:val="32"/>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ED4832">
      <w:pPr>
        <w:pStyle w:val="6-"/>
        <w:numPr>
          <w:ilvl w:val="5"/>
          <w:numId w:val="32"/>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ED4832">
      <w:pPr>
        <w:pStyle w:val="6-"/>
        <w:numPr>
          <w:ilvl w:val="5"/>
          <w:numId w:val="32"/>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CE72BD" w:rsidRDefault="007A1F3E" w:rsidP="00ED4832">
      <w:pPr>
        <w:pStyle w:val="6-"/>
        <w:numPr>
          <w:ilvl w:val="5"/>
          <w:numId w:val="32"/>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ED4832">
      <w:pPr>
        <w:pStyle w:val="6-"/>
        <w:numPr>
          <w:ilvl w:val="5"/>
          <w:numId w:val="32"/>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ED4832">
      <w:pPr>
        <w:pStyle w:val="6-"/>
        <w:numPr>
          <w:ilvl w:val="5"/>
          <w:numId w:val="32"/>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798309A0" w14:textId="61CDF3F9" w:rsidR="0016027F" w:rsidRDefault="007A1F3E" w:rsidP="00ED4832">
      <w:pPr>
        <w:pStyle w:val="4-"/>
        <w:numPr>
          <w:ilvl w:val="3"/>
          <w:numId w:val="32"/>
        </w:numPr>
        <w:tabs>
          <w:tab w:val="left" w:pos="1418"/>
        </w:tabs>
        <w:spacing w:line="276" w:lineRule="auto"/>
        <w:ind w:left="0" w:firstLine="709"/>
        <w:rPr>
          <w:szCs w:val="24"/>
        </w:rPr>
      </w:pPr>
      <w:bookmarkStart w:id="75" w:name="_Ref306004660"/>
      <w:r w:rsidRPr="00CE72BD">
        <w:rPr>
          <w:szCs w:val="24"/>
        </w:rPr>
        <w:t>Участник имеет п</w:t>
      </w:r>
      <w:r w:rsidR="0016027F">
        <w:rPr>
          <w:szCs w:val="24"/>
        </w:rPr>
        <w:t>раво подать только одну Заявку.</w:t>
      </w:r>
    </w:p>
    <w:p w14:paraId="636FC64B" w14:textId="33154686" w:rsidR="007A1F3E" w:rsidRPr="00CE72BD" w:rsidRDefault="007A1F3E" w:rsidP="00ED4832">
      <w:pPr>
        <w:pStyle w:val="4-"/>
        <w:numPr>
          <w:ilvl w:val="3"/>
          <w:numId w:val="32"/>
        </w:numPr>
        <w:tabs>
          <w:tab w:val="left" w:pos="1418"/>
        </w:tabs>
        <w:spacing w:line="276" w:lineRule="auto"/>
        <w:ind w:left="0" w:firstLine="709"/>
        <w:rPr>
          <w:szCs w:val="24"/>
        </w:rPr>
      </w:pPr>
      <w:r w:rsidRPr="00CE72BD">
        <w:rPr>
          <w:szCs w:val="24"/>
        </w:rPr>
        <w:t>В случае нарушения этого требования все Заявки такого Участника отклоняются без рассмотрения по существу.</w:t>
      </w:r>
      <w:bookmarkEnd w:id="75"/>
    </w:p>
    <w:p w14:paraId="52170A8E" w14:textId="77777777" w:rsidR="007A1F3E" w:rsidRPr="00CE72BD" w:rsidRDefault="007A1F3E" w:rsidP="00ED4832">
      <w:pPr>
        <w:pStyle w:val="4-"/>
        <w:numPr>
          <w:ilvl w:val="3"/>
          <w:numId w:val="32"/>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ED4832">
      <w:pPr>
        <w:pStyle w:val="3-"/>
        <w:numPr>
          <w:ilvl w:val="2"/>
          <w:numId w:val="32"/>
        </w:numPr>
        <w:tabs>
          <w:tab w:val="left" w:pos="1418"/>
        </w:tabs>
        <w:spacing w:line="276" w:lineRule="auto"/>
        <w:ind w:left="0" w:firstLine="709"/>
        <w:rPr>
          <w:b/>
          <w:szCs w:val="24"/>
        </w:rPr>
      </w:pPr>
      <w:bookmarkStart w:id="76" w:name="_Ref115076752"/>
      <w:bookmarkStart w:id="77" w:name="_Ref191386109"/>
      <w:bookmarkStart w:id="78" w:name="_Ref191386419"/>
      <w:bookmarkStart w:id="79" w:name="_Toc386551217"/>
      <w:bookmarkStart w:id="80" w:name="_Toc395190411"/>
      <w:bookmarkStart w:id="81" w:name="_Toc429126650"/>
      <w:bookmarkStart w:id="82" w:name="_Ref429410796"/>
      <w:r w:rsidRPr="00CE72BD">
        <w:rPr>
          <w:b/>
          <w:szCs w:val="24"/>
        </w:rPr>
        <w:t>Порядок подготовки Заявки через </w:t>
      </w:r>
      <w:bookmarkEnd w:id="76"/>
      <w:bookmarkEnd w:id="77"/>
      <w:bookmarkEnd w:id="78"/>
      <w:r w:rsidRPr="00CE72BD">
        <w:rPr>
          <w:b/>
          <w:szCs w:val="24"/>
        </w:rPr>
        <w:t>ЭТП</w:t>
      </w:r>
      <w:bookmarkEnd w:id="79"/>
      <w:bookmarkEnd w:id="80"/>
      <w:bookmarkEnd w:id="81"/>
      <w:bookmarkEnd w:id="82"/>
    </w:p>
    <w:p w14:paraId="7426FB2A" w14:textId="77777777" w:rsidR="007A1F3E" w:rsidRPr="002E6FD7" w:rsidRDefault="007A1F3E" w:rsidP="00ED4832">
      <w:pPr>
        <w:pStyle w:val="4-"/>
        <w:numPr>
          <w:ilvl w:val="3"/>
          <w:numId w:val="32"/>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ED4832">
      <w:pPr>
        <w:pStyle w:val="4-"/>
        <w:numPr>
          <w:ilvl w:val="3"/>
          <w:numId w:val="32"/>
        </w:numPr>
        <w:tabs>
          <w:tab w:val="left" w:pos="1418"/>
        </w:tabs>
        <w:spacing w:line="276" w:lineRule="auto"/>
        <w:ind w:left="0" w:firstLine="709"/>
        <w:rPr>
          <w:bCs/>
          <w:szCs w:val="24"/>
        </w:rPr>
      </w:pPr>
      <w:r w:rsidRPr="002E6FD7">
        <w:rPr>
          <w:bCs/>
          <w:szCs w:val="24"/>
        </w:rPr>
        <w:lastRenderedPageBreak/>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ED4832">
      <w:pPr>
        <w:pStyle w:val="4-"/>
        <w:numPr>
          <w:ilvl w:val="3"/>
          <w:numId w:val="32"/>
        </w:numPr>
        <w:tabs>
          <w:tab w:val="left" w:pos="1418"/>
        </w:tabs>
        <w:spacing w:line="276" w:lineRule="auto"/>
        <w:ind w:left="0" w:firstLine="709"/>
        <w:rPr>
          <w:bCs/>
          <w:szCs w:val="24"/>
        </w:rPr>
      </w:pPr>
      <w:bookmarkStart w:id="83"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3"/>
    </w:p>
    <w:p w14:paraId="7487C669" w14:textId="77777777" w:rsidR="007A1F3E" w:rsidRPr="00A342B2" w:rsidRDefault="007A1F3E" w:rsidP="00ED4832">
      <w:pPr>
        <w:pStyle w:val="4-"/>
        <w:numPr>
          <w:ilvl w:val="3"/>
          <w:numId w:val="32"/>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ED4832">
      <w:pPr>
        <w:pStyle w:val="3-"/>
        <w:numPr>
          <w:ilvl w:val="2"/>
          <w:numId w:val="32"/>
        </w:numPr>
        <w:tabs>
          <w:tab w:val="left" w:pos="1418"/>
        </w:tabs>
        <w:spacing w:after="0" w:line="276" w:lineRule="auto"/>
        <w:ind w:left="0" w:firstLine="709"/>
        <w:rPr>
          <w:b/>
          <w:szCs w:val="24"/>
          <w:u w:val="single"/>
        </w:rPr>
      </w:pPr>
      <w:bookmarkStart w:id="84" w:name="_Toc115623412"/>
      <w:bookmarkStart w:id="85" w:name="_Toc298234677"/>
      <w:bookmarkStart w:id="86" w:name="_Toc255985677"/>
      <w:bookmarkStart w:id="87" w:name="_Toc399504224"/>
      <w:bookmarkStart w:id="88" w:name="_Toc429126651"/>
      <w:bookmarkStart w:id="89" w:name="_Ref306008743"/>
      <w:bookmarkStart w:id="90" w:name="_Toc386551218"/>
      <w:bookmarkStart w:id="91" w:name="_Toc395190413"/>
      <w:r w:rsidRPr="00A342B2">
        <w:rPr>
          <w:b/>
          <w:szCs w:val="24"/>
        </w:rPr>
        <w:t>Порядок подготовки Заявки в письменной (бумажной) форме</w:t>
      </w:r>
      <w:bookmarkEnd w:id="84"/>
      <w:bookmarkEnd w:id="85"/>
      <w:bookmarkEnd w:id="86"/>
      <w:bookmarkEnd w:id="87"/>
      <w:bookmarkEnd w:id="88"/>
      <w:r w:rsidRPr="00A342B2">
        <w:rPr>
          <w:b/>
          <w:szCs w:val="24"/>
        </w:rPr>
        <w:t xml:space="preserve"> </w:t>
      </w:r>
      <w:r w:rsidRPr="00A342B2">
        <w:rPr>
          <w:b/>
          <w:szCs w:val="24"/>
          <w:u w:val="single"/>
        </w:rPr>
        <w:t>не требуется.</w:t>
      </w:r>
    </w:p>
    <w:p w14:paraId="6296C5BD" w14:textId="77777777" w:rsidR="007A1F3E" w:rsidRPr="00A342B2" w:rsidRDefault="007A1F3E" w:rsidP="00ED4832">
      <w:pPr>
        <w:pStyle w:val="3-"/>
        <w:numPr>
          <w:ilvl w:val="2"/>
          <w:numId w:val="32"/>
        </w:numPr>
        <w:tabs>
          <w:tab w:val="left" w:pos="1418"/>
        </w:tabs>
        <w:spacing w:line="276" w:lineRule="auto"/>
        <w:ind w:left="0" w:firstLine="709"/>
        <w:rPr>
          <w:b/>
          <w:szCs w:val="24"/>
        </w:rPr>
      </w:pPr>
      <w:bookmarkStart w:id="92" w:name="_Toc429126652"/>
      <w:r w:rsidRPr="00A342B2">
        <w:rPr>
          <w:b/>
          <w:szCs w:val="24"/>
        </w:rPr>
        <w:t>Требования к сроку действия Заявки</w:t>
      </w:r>
      <w:bookmarkEnd w:id="89"/>
      <w:bookmarkEnd w:id="90"/>
      <w:bookmarkEnd w:id="91"/>
      <w:bookmarkEnd w:id="92"/>
    </w:p>
    <w:p w14:paraId="4D2CDBEB" w14:textId="77777777" w:rsidR="007A1F3E" w:rsidRPr="00A342B2" w:rsidRDefault="007A1F3E" w:rsidP="00ED4832">
      <w:pPr>
        <w:pStyle w:val="4-"/>
        <w:numPr>
          <w:ilvl w:val="3"/>
          <w:numId w:val="32"/>
        </w:numPr>
        <w:tabs>
          <w:tab w:val="left" w:pos="1418"/>
        </w:tabs>
        <w:spacing w:line="276" w:lineRule="auto"/>
        <w:ind w:left="0" w:firstLine="709"/>
        <w:rPr>
          <w:szCs w:val="24"/>
        </w:rPr>
      </w:pPr>
      <w:bookmarkStart w:id="93"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3"/>
    </w:p>
    <w:p w14:paraId="4CFDB4AA" w14:textId="77777777" w:rsidR="007A1F3E" w:rsidRPr="00A342B2" w:rsidRDefault="007A1F3E" w:rsidP="00ED4832">
      <w:pPr>
        <w:pStyle w:val="4-"/>
        <w:numPr>
          <w:ilvl w:val="3"/>
          <w:numId w:val="32"/>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ED4832">
      <w:pPr>
        <w:pStyle w:val="3-"/>
        <w:numPr>
          <w:ilvl w:val="2"/>
          <w:numId w:val="32"/>
        </w:numPr>
        <w:tabs>
          <w:tab w:val="left" w:pos="1418"/>
        </w:tabs>
        <w:spacing w:line="276" w:lineRule="auto"/>
        <w:ind w:left="0" w:firstLine="709"/>
        <w:rPr>
          <w:szCs w:val="24"/>
        </w:rPr>
      </w:pPr>
      <w:bookmarkStart w:id="94" w:name="_Toc386551219"/>
      <w:bookmarkStart w:id="95" w:name="_Toc395190414"/>
      <w:bookmarkStart w:id="96" w:name="_Toc429126653"/>
      <w:r w:rsidRPr="00A342B2">
        <w:rPr>
          <w:b/>
          <w:szCs w:val="24"/>
        </w:rPr>
        <w:t>Требования к языку Заявки</w:t>
      </w:r>
      <w:bookmarkEnd w:id="94"/>
      <w:bookmarkEnd w:id="95"/>
      <w:bookmarkEnd w:id="96"/>
    </w:p>
    <w:p w14:paraId="37A0216D" w14:textId="77777777" w:rsidR="007A1F3E" w:rsidRPr="00A342B2" w:rsidRDefault="007A1F3E" w:rsidP="00ED4832">
      <w:pPr>
        <w:pStyle w:val="4-"/>
        <w:numPr>
          <w:ilvl w:val="3"/>
          <w:numId w:val="32"/>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ED4832">
      <w:pPr>
        <w:pStyle w:val="4-"/>
        <w:numPr>
          <w:ilvl w:val="3"/>
          <w:numId w:val="32"/>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ED4832">
      <w:pPr>
        <w:pStyle w:val="4-"/>
        <w:numPr>
          <w:ilvl w:val="3"/>
          <w:numId w:val="32"/>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ED4832">
      <w:pPr>
        <w:pStyle w:val="3-"/>
        <w:numPr>
          <w:ilvl w:val="2"/>
          <w:numId w:val="32"/>
        </w:numPr>
        <w:tabs>
          <w:tab w:val="left" w:pos="1418"/>
        </w:tabs>
        <w:spacing w:line="276" w:lineRule="auto"/>
        <w:ind w:left="0" w:firstLine="709"/>
        <w:rPr>
          <w:b/>
          <w:szCs w:val="24"/>
        </w:rPr>
      </w:pPr>
      <w:bookmarkStart w:id="97" w:name="_Toc386551220"/>
      <w:bookmarkStart w:id="98" w:name="_Toc395190415"/>
      <w:bookmarkStart w:id="99" w:name="_Toc429126654"/>
      <w:r w:rsidRPr="00A342B2">
        <w:rPr>
          <w:b/>
          <w:szCs w:val="24"/>
        </w:rPr>
        <w:t xml:space="preserve">Требования </w:t>
      </w:r>
      <w:r w:rsidRPr="005B7B15">
        <w:rPr>
          <w:b/>
          <w:szCs w:val="24"/>
        </w:rPr>
        <w:t>к валюте Заявки</w:t>
      </w:r>
      <w:bookmarkEnd w:id="97"/>
      <w:bookmarkEnd w:id="98"/>
      <w:bookmarkEnd w:id="99"/>
    </w:p>
    <w:p w14:paraId="47F277B0" w14:textId="77777777" w:rsidR="007A1F3E" w:rsidRPr="005B7B15" w:rsidRDefault="007A1F3E" w:rsidP="00ED4832">
      <w:pPr>
        <w:pStyle w:val="4-"/>
        <w:numPr>
          <w:ilvl w:val="3"/>
          <w:numId w:val="32"/>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ED4832">
      <w:pPr>
        <w:pStyle w:val="4-"/>
        <w:numPr>
          <w:ilvl w:val="3"/>
          <w:numId w:val="32"/>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ED4832">
      <w:pPr>
        <w:pStyle w:val="4-"/>
        <w:numPr>
          <w:ilvl w:val="3"/>
          <w:numId w:val="32"/>
        </w:numPr>
        <w:tabs>
          <w:tab w:val="left" w:pos="1418"/>
        </w:tabs>
        <w:spacing w:line="276" w:lineRule="auto"/>
        <w:ind w:left="0" w:firstLine="709"/>
        <w:rPr>
          <w:szCs w:val="24"/>
        </w:rPr>
      </w:pPr>
      <w:r w:rsidRPr="005B7B15">
        <w:rPr>
          <w:szCs w:val="24"/>
        </w:rPr>
        <w:lastRenderedPageBreak/>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ED4832">
      <w:pPr>
        <w:pStyle w:val="3-"/>
        <w:numPr>
          <w:ilvl w:val="2"/>
          <w:numId w:val="32"/>
        </w:numPr>
        <w:tabs>
          <w:tab w:val="left" w:pos="1418"/>
        </w:tabs>
        <w:spacing w:line="276" w:lineRule="auto"/>
        <w:ind w:left="0" w:firstLine="709"/>
        <w:rPr>
          <w:b/>
          <w:szCs w:val="24"/>
        </w:rPr>
      </w:pPr>
      <w:bookmarkStart w:id="100" w:name="_Toc386551221"/>
      <w:bookmarkStart w:id="101" w:name="_Ref399756088"/>
      <w:bookmarkStart w:id="102" w:name="_Toc395190416"/>
      <w:bookmarkStart w:id="103" w:name="_Toc429126655"/>
      <w:bookmarkStart w:id="104" w:name="_Ref429414640"/>
      <w:r w:rsidRPr="005B7B15">
        <w:rPr>
          <w:b/>
          <w:szCs w:val="24"/>
        </w:rPr>
        <w:t>Начальная (максимальная) цена Договора (цена лота)</w:t>
      </w:r>
      <w:bookmarkEnd w:id="100"/>
      <w:bookmarkEnd w:id="101"/>
      <w:bookmarkEnd w:id="102"/>
      <w:bookmarkEnd w:id="103"/>
      <w:bookmarkEnd w:id="104"/>
    </w:p>
    <w:p w14:paraId="378F2DAA" w14:textId="066B6446" w:rsidR="007A1F3E" w:rsidRPr="00DF503E" w:rsidRDefault="007A1F3E" w:rsidP="00DF503E">
      <w:pPr>
        <w:pStyle w:val="4-"/>
        <w:numPr>
          <w:ilvl w:val="3"/>
          <w:numId w:val="32"/>
        </w:numPr>
        <w:tabs>
          <w:tab w:val="left" w:pos="1418"/>
        </w:tabs>
        <w:spacing w:line="276" w:lineRule="auto"/>
        <w:ind w:left="0" w:firstLine="709"/>
        <w:rPr>
          <w:bCs/>
          <w:szCs w:val="24"/>
        </w:rPr>
      </w:pPr>
      <w:r w:rsidRPr="00DF503E">
        <w:rPr>
          <w:bCs/>
          <w:szCs w:val="24"/>
        </w:rPr>
        <w:t xml:space="preserve"> Начальная (максимальная) цена Договора</w:t>
      </w:r>
      <w:r w:rsidR="008F311A" w:rsidRPr="00DF503E">
        <w:rPr>
          <w:bCs/>
          <w:szCs w:val="24"/>
        </w:rPr>
        <w:t xml:space="preserve"> </w:t>
      </w:r>
      <w:r w:rsidR="0016027F" w:rsidRPr="00DF503E">
        <w:rPr>
          <w:bCs/>
          <w:szCs w:val="24"/>
        </w:rPr>
        <w:t>(цена закупки</w:t>
      </w:r>
      <w:r w:rsidRPr="00DF503E">
        <w:rPr>
          <w:bCs/>
          <w:szCs w:val="24"/>
        </w:rPr>
        <w:t>) –</w:t>
      </w:r>
      <w:r w:rsidRPr="00DF503E">
        <w:rPr>
          <w:szCs w:val="24"/>
        </w:rPr>
        <w:t xml:space="preserve"> </w:t>
      </w:r>
      <w:r w:rsidR="00DF503E" w:rsidRPr="00DF503E">
        <w:rPr>
          <w:b/>
          <w:szCs w:val="24"/>
        </w:rPr>
        <w:t>4</w:t>
      </w:r>
      <w:r w:rsidR="00DF503E">
        <w:rPr>
          <w:b/>
          <w:szCs w:val="24"/>
        </w:rPr>
        <w:t> 909 </w:t>
      </w:r>
      <w:r w:rsidR="00DF503E" w:rsidRPr="00DF503E">
        <w:rPr>
          <w:b/>
          <w:szCs w:val="24"/>
        </w:rPr>
        <w:t>319</w:t>
      </w:r>
      <w:r w:rsidR="00DF503E">
        <w:rPr>
          <w:b/>
          <w:szCs w:val="24"/>
        </w:rPr>
        <w:t>,</w:t>
      </w:r>
      <w:r w:rsidR="00DF503E" w:rsidRPr="00DF503E">
        <w:rPr>
          <w:b/>
          <w:szCs w:val="24"/>
        </w:rPr>
        <w:t>2</w:t>
      </w:r>
      <w:r w:rsidR="00DF503E">
        <w:rPr>
          <w:b/>
          <w:szCs w:val="24"/>
        </w:rPr>
        <w:t>0</w:t>
      </w:r>
      <w:r w:rsidR="00CE72BD" w:rsidRPr="00DF503E">
        <w:rPr>
          <w:b/>
          <w:szCs w:val="24"/>
        </w:rPr>
        <w:t xml:space="preserve"> руб. с учётом  НДС; (</w:t>
      </w:r>
      <w:r w:rsidR="00DF503E">
        <w:rPr>
          <w:b/>
          <w:szCs w:val="24"/>
        </w:rPr>
        <w:t>4 160 440,00</w:t>
      </w:r>
      <w:r w:rsidR="00CE72BD" w:rsidRPr="00DF503E">
        <w:rPr>
          <w:b/>
          <w:szCs w:val="24"/>
        </w:rPr>
        <w:t xml:space="preserve"> руб. без НДС)</w:t>
      </w:r>
      <w:r w:rsidRPr="00DF503E">
        <w:rPr>
          <w:szCs w:val="24"/>
        </w:rPr>
        <w:t>.</w:t>
      </w:r>
      <w:r w:rsidRPr="00DF503E" w:rsidDel="004632F0">
        <w:rPr>
          <w:szCs w:val="24"/>
        </w:rPr>
        <w:t xml:space="preserve"> </w:t>
      </w:r>
      <w:r w:rsidRPr="00DF503E">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54FF963C" w:rsidR="007A1F3E" w:rsidRPr="005B7B15" w:rsidRDefault="007A1F3E" w:rsidP="00ED4832">
      <w:pPr>
        <w:pStyle w:val="4-"/>
        <w:numPr>
          <w:ilvl w:val="3"/>
          <w:numId w:val="32"/>
        </w:numPr>
        <w:tabs>
          <w:tab w:val="left" w:pos="1418"/>
        </w:tabs>
        <w:spacing w:line="276" w:lineRule="auto"/>
        <w:ind w:left="0" w:firstLine="709"/>
        <w:rPr>
          <w:bCs/>
          <w:szCs w:val="24"/>
        </w:rPr>
      </w:pPr>
      <w:r w:rsidRPr="005B7B15">
        <w:rPr>
          <w:bCs/>
          <w:szCs w:val="24"/>
        </w:rPr>
        <w:t xml:space="preserve"> </w:t>
      </w:r>
      <w:r w:rsidR="008F311A" w:rsidRPr="00D926BF">
        <w:rPr>
          <w:bCs/>
          <w:szCs w:val="24"/>
        </w:rPr>
        <w:t>Указание цены договора отличной от цены, указанной в документации может служить основанием для отклонения Заявки</w:t>
      </w:r>
      <w:r w:rsidRPr="005B7B15">
        <w:rPr>
          <w:bCs/>
          <w:szCs w:val="24"/>
        </w:rPr>
        <w:t>.</w:t>
      </w:r>
    </w:p>
    <w:p w14:paraId="0B732462" w14:textId="77777777" w:rsidR="007A1F3E" w:rsidRDefault="007A1F3E" w:rsidP="00ED4832">
      <w:pPr>
        <w:pStyle w:val="4-"/>
        <w:numPr>
          <w:ilvl w:val="3"/>
          <w:numId w:val="32"/>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7700C4FA" w14:textId="133609AD" w:rsidR="008F311A" w:rsidRDefault="008F311A" w:rsidP="00ED4832">
      <w:pPr>
        <w:pStyle w:val="4-"/>
        <w:numPr>
          <w:ilvl w:val="3"/>
          <w:numId w:val="32"/>
        </w:numPr>
        <w:tabs>
          <w:tab w:val="left" w:pos="1418"/>
        </w:tabs>
        <w:spacing w:line="276" w:lineRule="auto"/>
        <w:ind w:left="0" w:firstLine="709"/>
        <w:rPr>
          <w:bCs/>
          <w:szCs w:val="24"/>
        </w:rPr>
      </w:pPr>
      <w:r>
        <w:rPr>
          <w:bCs/>
          <w:szCs w:val="24"/>
        </w:rPr>
        <w:t xml:space="preserve"> </w:t>
      </w:r>
      <w:r w:rsidRPr="00D926BF">
        <w:rPr>
          <w:bCs/>
          <w:szCs w:val="24"/>
        </w:rPr>
        <w:t>В письме о подачи оферты указывается общая сумма договора и сумма единичных расценок ТМЦ. В коммерческом предложении необходимо указать общую сумму договора, а также единичные расценки на ТМЦ</w:t>
      </w:r>
      <w:r>
        <w:rPr>
          <w:bCs/>
          <w:szCs w:val="24"/>
        </w:rPr>
        <w:t>.</w:t>
      </w:r>
    </w:p>
    <w:p w14:paraId="66D9CEEE" w14:textId="77777777" w:rsidR="008C03FA" w:rsidRPr="008C03FA" w:rsidRDefault="008C03FA" w:rsidP="00ED4832">
      <w:pPr>
        <w:pStyle w:val="affffff8"/>
        <w:widowControl w:val="0"/>
        <w:numPr>
          <w:ilvl w:val="0"/>
          <w:numId w:val="38"/>
        </w:numPr>
        <w:tabs>
          <w:tab w:val="left" w:pos="814"/>
        </w:tabs>
        <w:rPr>
          <w:b/>
          <w:vanish/>
          <w:color w:val="000000"/>
          <w:sz w:val="28"/>
          <w:szCs w:val="24"/>
        </w:rPr>
      </w:pPr>
    </w:p>
    <w:p w14:paraId="735CE01E" w14:textId="77777777" w:rsidR="008C03FA" w:rsidRPr="008C03FA" w:rsidRDefault="008C03FA" w:rsidP="00ED4832">
      <w:pPr>
        <w:pStyle w:val="affffff8"/>
        <w:widowControl w:val="0"/>
        <w:numPr>
          <w:ilvl w:val="0"/>
          <w:numId w:val="38"/>
        </w:numPr>
        <w:tabs>
          <w:tab w:val="left" w:pos="814"/>
        </w:tabs>
        <w:rPr>
          <w:b/>
          <w:vanish/>
          <w:color w:val="000000"/>
          <w:sz w:val="28"/>
          <w:szCs w:val="24"/>
        </w:rPr>
      </w:pPr>
    </w:p>
    <w:p w14:paraId="75BFC297" w14:textId="77777777" w:rsidR="008C03FA" w:rsidRPr="008C03FA" w:rsidRDefault="008C03FA" w:rsidP="00ED4832">
      <w:pPr>
        <w:pStyle w:val="affffff8"/>
        <w:numPr>
          <w:ilvl w:val="1"/>
          <w:numId w:val="38"/>
        </w:numPr>
        <w:spacing w:before="120" w:line="360" w:lineRule="atLeast"/>
        <w:rPr>
          <w:rFonts w:ascii="Pragmatica" w:hAnsi="Pragmatica"/>
          <w:b/>
          <w:vanish/>
          <w:sz w:val="28"/>
          <w:szCs w:val="24"/>
        </w:rPr>
      </w:pPr>
    </w:p>
    <w:p w14:paraId="02657A95" w14:textId="77777777" w:rsidR="008C03FA" w:rsidRPr="008C03FA" w:rsidRDefault="008C03FA" w:rsidP="00ED4832">
      <w:pPr>
        <w:pStyle w:val="affffff8"/>
        <w:numPr>
          <w:ilvl w:val="1"/>
          <w:numId w:val="38"/>
        </w:numPr>
        <w:spacing w:before="120" w:line="360" w:lineRule="atLeast"/>
        <w:rPr>
          <w:rFonts w:ascii="Pragmatica" w:hAnsi="Pragmatica"/>
          <w:b/>
          <w:vanish/>
          <w:sz w:val="28"/>
          <w:szCs w:val="24"/>
        </w:rPr>
      </w:pPr>
    </w:p>
    <w:p w14:paraId="7D21FB6B" w14:textId="77777777" w:rsidR="008C03FA" w:rsidRPr="008C03FA" w:rsidRDefault="008C03FA" w:rsidP="00ED4832">
      <w:pPr>
        <w:pStyle w:val="affffff8"/>
        <w:numPr>
          <w:ilvl w:val="1"/>
          <w:numId w:val="38"/>
        </w:numPr>
        <w:spacing w:before="120" w:line="360" w:lineRule="atLeast"/>
        <w:rPr>
          <w:rFonts w:ascii="Pragmatica" w:hAnsi="Pragmatica"/>
          <w:b/>
          <w:vanish/>
          <w:sz w:val="28"/>
          <w:szCs w:val="24"/>
        </w:rPr>
      </w:pPr>
    </w:p>
    <w:p w14:paraId="50B7416D" w14:textId="77777777" w:rsidR="008C03FA" w:rsidRPr="008C03FA" w:rsidRDefault="008C03FA" w:rsidP="00ED4832">
      <w:pPr>
        <w:pStyle w:val="affffff8"/>
        <w:numPr>
          <w:ilvl w:val="2"/>
          <w:numId w:val="38"/>
        </w:numPr>
        <w:spacing w:line="240" w:lineRule="auto"/>
        <w:jc w:val="left"/>
        <w:rPr>
          <w:rFonts w:eastAsia="Arial"/>
          <w:b/>
          <w:vanish/>
          <w:sz w:val="20"/>
          <w:szCs w:val="20"/>
          <w:lang w:val="en-US"/>
        </w:rPr>
      </w:pPr>
    </w:p>
    <w:p w14:paraId="753FE2F5" w14:textId="77777777" w:rsidR="008C03FA" w:rsidRPr="008C03FA" w:rsidRDefault="008C03FA" w:rsidP="00ED4832">
      <w:pPr>
        <w:pStyle w:val="affffff8"/>
        <w:numPr>
          <w:ilvl w:val="2"/>
          <w:numId w:val="38"/>
        </w:numPr>
        <w:spacing w:line="240" w:lineRule="auto"/>
        <w:jc w:val="left"/>
        <w:rPr>
          <w:rFonts w:eastAsia="Arial"/>
          <w:b/>
          <w:vanish/>
          <w:sz w:val="20"/>
          <w:szCs w:val="20"/>
          <w:lang w:val="en-US"/>
        </w:rPr>
      </w:pPr>
    </w:p>
    <w:p w14:paraId="3398B847" w14:textId="77777777" w:rsidR="008C03FA" w:rsidRPr="008C03FA" w:rsidRDefault="008C03FA" w:rsidP="00ED4832">
      <w:pPr>
        <w:pStyle w:val="affffff8"/>
        <w:numPr>
          <w:ilvl w:val="2"/>
          <w:numId w:val="38"/>
        </w:numPr>
        <w:spacing w:line="240" w:lineRule="auto"/>
        <w:jc w:val="left"/>
        <w:rPr>
          <w:rFonts w:eastAsia="Arial"/>
          <w:b/>
          <w:vanish/>
          <w:sz w:val="20"/>
          <w:szCs w:val="20"/>
          <w:lang w:val="en-US"/>
        </w:rPr>
      </w:pPr>
    </w:p>
    <w:p w14:paraId="7A3E168C" w14:textId="77777777" w:rsidR="008C03FA" w:rsidRPr="008C03FA" w:rsidRDefault="008C03FA" w:rsidP="00ED4832">
      <w:pPr>
        <w:pStyle w:val="affffff8"/>
        <w:numPr>
          <w:ilvl w:val="2"/>
          <w:numId w:val="38"/>
        </w:numPr>
        <w:spacing w:line="240" w:lineRule="auto"/>
        <w:jc w:val="left"/>
        <w:rPr>
          <w:rFonts w:eastAsia="Arial"/>
          <w:b/>
          <w:vanish/>
          <w:sz w:val="20"/>
          <w:szCs w:val="20"/>
          <w:lang w:val="en-US"/>
        </w:rPr>
      </w:pPr>
    </w:p>
    <w:p w14:paraId="39E0AC6E" w14:textId="77777777" w:rsidR="008C03FA" w:rsidRPr="008C03FA" w:rsidRDefault="008C03FA" w:rsidP="00ED4832">
      <w:pPr>
        <w:pStyle w:val="affffff8"/>
        <w:numPr>
          <w:ilvl w:val="2"/>
          <w:numId w:val="38"/>
        </w:numPr>
        <w:spacing w:line="240" w:lineRule="auto"/>
        <w:jc w:val="left"/>
        <w:rPr>
          <w:rFonts w:eastAsia="Arial"/>
          <w:b/>
          <w:vanish/>
          <w:sz w:val="20"/>
          <w:szCs w:val="20"/>
          <w:lang w:val="en-US"/>
        </w:rPr>
      </w:pPr>
    </w:p>
    <w:p w14:paraId="711436D4" w14:textId="77777777" w:rsidR="008C03FA" w:rsidRPr="008C03FA" w:rsidRDefault="008C03FA" w:rsidP="00ED4832">
      <w:pPr>
        <w:pStyle w:val="affffff8"/>
        <w:numPr>
          <w:ilvl w:val="2"/>
          <w:numId w:val="38"/>
        </w:numPr>
        <w:spacing w:line="240" w:lineRule="auto"/>
        <w:jc w:val="left"/>
        <w:rPr>
          <w:rFonts w:eastAsia="Arial"/>
          <w:b/>
          <w:vanish/>
          <w:sz w:val="20"/>
          <w:szCs w:val="20"/>
          <w:lang w:val="en-US"/>
        </w:rPr>
      </w:pPr>
    </w:p>
    <w:p w14:paraId="1A599AE0" w14:textId="77777777" w:rsidR="008C03FA" w:rsidRPr="008C03FA" w:rsidRDefault="008C03FA" w:rsidP="00ED4832">
      <w:pPr>
        <w:pStyle w:val="affffff8"/>
        <w:numPr>
          <w:ilvl w:val="2"/>
          <w:numId w:val="38"/>
        </w:numPr>
        <w:spacing w:line="240" w:lineRule="auto"/>
        <w:jc w:val="left"/>
        <w:rPr>
          <w:rFonts w:eastAsia="Arial"/>
          <w:b/>
          <w:vanish/>
          <w:sz w:val="20"/>
          <w:szCs w:val="20"/>
          <w:lang w:val="en-US"/>
        </w:rPr>
      </w:pPr>
    </w:p>
    <w:p w14:paraId="7169A1E5" w14:textId="2F8848B2" w:rsidR="008C03FA" w:rsidRPr="008C03FA" w:rsidRDefault="008C03FA" w:rsidP="00ED4832">
      <w:pPr>
        <w:pStyle w:val="Iauiue"/>
        <w:numPr>
          <w:ilvl w:val="2"/>
          <w:numId w:val="38"/>
        </w:numPr>
        <w:rPr>
          <w:b/>
          <w:sz w:val="24"/>
          <w:szCs w:val="24"/>
          <w:lang w:val="ru-RU"/>
        </w:rPr>
      </w:pPr>
      <w:r w:rsidRPr="008C03FA">
        <w:rPr>
          <w:b/>
          <w:sz w:val="24"/>
          <w:szCs w:val="24"/>
          <w:lang w:val="ru-RU"/>
        </w:rPr>
        <w:t xml:space="preserve">Обеспечение исполнения обязательств Участника конкурса </w:t>
      </w:r>
    </w:p>
    <w:p w14:paraId="7C74B66A" w14:textId="77777777" w:rsidR="008C03FA" w:rsidRPr="00F72A8A" w:rsidRDefault="008C03FA" w:rsidP="00ED4832">
      <w:pPr>
        <w:pStyle w:val="4-"/>
        <w:numPr>
          <w:ilvl w:val="3"/>
          <w:numId w:val="38"/>
        </w:numPr>
        <w:ind w:left="567" w:firstLine="568"/>
      </w:pPr>
      <w:r w:rsidRPr="00F72A8A">
        <w:t xml:space="preserve">В случае, если извещением о проведении конкурса и конкурсной документацией установлено требование исполнения обязательств, связанных с участием в Конкурсе и подачей Конкурсной заявки, претендент должен предоставить обеспечение заявки о подаче предложения по форме, в размере и валюте, в соответствии с </w:t>
      </w:r>
      <w:proofErr w:type="gramStart"/>
      <w:r w:rsidRPr="00F72A8A">
        <w:t>требованиями</w:t>
      </w:r>
      <w:proofErr w:type="gramEnd"/>
      <w:r w:rsidRPr="00F72A8A">
        <w:t xml:space="preserve"> установленными в извещении о проведении Конкурса и в Конкурсной документации.</w:t>
      </w:r>
    </w:p>
    <w:p w14:paraId="2486F3D3" w14:textId="77777777" w:rsidR="008C03FA" w:rsidRPr="00F72A8A" w:rsidRDefault="008C03FA" w:rsidP="00ED4832">
      <w:pPr>
        <w:pStyle w:val="4-"/>
        <w:numPr>
          <w:ilvl w:val="3"/>
          <w:numId w:val="38"/>
        </w:numPr>
        <w:ind w:left="567" w:firstLine="568"/>
      </w:pPr>
      <w:r w:rsidRPr="00F72A8A">
        <w:t>Непредставление обеспечения обязательств Участника, или несоответствие условий и содержания обеспечения обязатель</w:t>
      </w:r>
      <w:proofErr w:type="gramStart"/>
      <w:r w:rsidRPr="00F72A8A">
        <w:t>ств тр</w:t>
      </w:r>
      <w:proofErr w:type="gramEnd"/>
      <w:r w:rsidRPr="00F72A8A">
        <w:t>ебованиям Документации является основанием для отклонения Конкурсной Заявки.</w:t>
      </w:r>
    </w:p>
    <w:p w14:paraId="6844AE1B" w14:textId="35FFF852" w:rsidR="008C03FA" w:rsidRPr="008C03FA" w:rsidRDefault="008C03FA" w:rsidP="00ED4832">
      <w:pPr>
        <w:pStyle w:val="4-"/>
        <w:numPr>
          <w:ilvl w:val="3"/>
          <w:numId w:val="38"/>
        </w:numPr>
        <w:ind w:left="567" w:firstLine="568"/>
      </w:pPr>
      <w:proofErr w:type="gramStart"/>
      <w:r w:rsidRPr="00F72A8A">
        <w:t xml:space="preserve">Участник конкурса в составе своей Конкурсной заявки представляет обеспечение исполнения обязательств, связанных с участием в Конкурсе и подачей Конкурсной заявки, </w:t>
      </w:r>
      <w:r w:rsidRPr="00F72A8A">
        <w:rPr>
          <w:b/>
        </w:rPr>
        <w:t>в форме банковской гарантии на сумму 2% от начальной (предельной) стоимости закупки,</w:t>
      </w:r>
      <w:r w:rsidRPr="00F72A8A">
        <w:t xml:space="preserve"> с учетом НДС, </w:t>
      </w:r>
      <w:r w:rsidRPr="00F72A8A">
        <w:rPr>
          <w:b/>
        </w:rPr>
        <w:t xml:space="preserve">либо денежные средства в размере 2% от начальной (предельной) стоимости, </w:t>
      </w:r>
      <w:r w:rsidRPr="00F72A8A">
        <w:t>с учетом НДС</w:t>
      </w:r>
      <w:r w:rsidRPr="00F72A8A">
        <w:rPr>
          <w:b/>
        </w:rPr>
        <w:t>,</w:t>
      </w:r>
      <w:r w:rsidRPr="00F72A8A">
        <w:t xml:space="preserve"> перечисленные на расчетный счет Органи</w:t>
      </w:r>
      <w:r w:rsidRPr="008C03FA">
        <w:t xml:space="preserve">затора конкурса (Раздел </w:t>
      </w:r>
      <w:r w:rsidRPr="008C03FA">
        <w:fldChar w:fldCharType="begin"/>
      </w:r>
      <w:r w:rsidRPr="008C03FA">
        <w:instrText xml:space="preserve"> REF _Ref423697349 \r \h  \* MERGEFORMAT </w:instrText>
      </w:r>
      <w:r w:rsidRPr="008C03FA">
        <w:fldChar w:fldCharType="separate"/>
      </w:r>
      <w:r w:rsidRPr="008C03FA">
        <w:t>4.Форма 1</w:t>
      </w:r>
      <w:r w:rsidRPr="008C03FA">
        <w:fldChar w:fldCharType="end"/>
      </w:r>
      <w:r>
        <w:t>2</w:t>
      </w:r>
      <w:r w:rsidRPr="008C03FA">
        <w:t>).</w:t>
      </w:r>
      <w:proofErr w:type="gramEnd"/>
    </w:p>
    <w:p w14:paraId="2DD83473" w14:textId="77777777" w:rsidR="008C03FA" w:rsidRPr="008C03FA" w:rsidRDefault="008C03FA" w:rsidP="00ED4832">
      <w:pPr>
        <w:pStyle w:val="5-"/>
        <w:numPr>
          <w:ilvl w:val="4"/>
          <w:numId w:val="38"/>
        </w:numPr>
        <w:tabs>
          <w:tab w:val="left" w:pos="1134"/>
        </w:tabs>
        <w:ind w:left="567" w:firstLine="568"/>
      </w:pPr>
      <w:r w:rsidRPr="008C03FA">
        <w:rPr>
          <w:b/>
          <w:szCs w:val="24"/>
        </w:rPr>
        <w:t>Обеспечение исполнения обязательств Участника конкурса в форме перечисления денежных средств на расчетный счет ПАО «МРСК Юга»</w:t>
      </w:r>
      <w:r w:rsidRPr="008C03FA">
        <w:rPr>
          <w:szCs w:val="24"/>
        </w:rPr>
        <w:t>.</w:t>
      </w:r>
    </w:p>
    <w:p w14:paraId="5A60F62B" w14:textId="77777777" w:rsidR="008C03FA" w:rsidRPr="008C03FA" w:rsidRDefault="008C03FA" w:rsidP="00ED4832">
      <w:pPr>
        <w:pStyle w:val="6-"/>
        <w:numPr>
          <w:ilvl w:val="5"/>
          <w:numId w:val="38"/>
        </w:numPr>
        <w:tabs>
          <w:tab w:val="left" w:pos="1134"/>
        </w:tabs>
      </w:pPr>
      <w:r w:rsidRPr="008C03FA">
        <w:t xml:space="preserve"> </w:t>
      </w:r>
      <w:bookmarkStart w:id="105" w:name="_Ref207094456"/>
      <w:r w:rsidRPr="008C03FA">
        <w:rPr>
          <w:szCs w:val="24"/>
        </w:rPr>
        <w:t>Участники, подающие Заявки, перечисляют денежные средства в качестве задатка в сумме и по следующим реквизитам</w:t>
      </w:r>
      <w:bookmarkEnd w:id="105"/>
      <w:r w:rsidRPr="008C03FA">
        <w:rPr>
          <w:szCs w:val="24"/>
        </w:rPr>
        <w:t>:</w:t>
      </w:r>
    </w:p>
    <w:p w14:paraId="54D0BA05" w14:textId="77777777" w:rsidR="008C03FA" w:rsidRPr="008C03FA" w:rsidRDefault="008C03FA" w:rsidP="008C03FA">
      <w:pPr>
        <w:ind w:left="709" w:firstLine="0"/>
      </w:pPr>
      <w:r w:rsidRPr="008C03FA">
        <w:t>Адрес: 344002 г. Ростов-на-Дону</w:t>
      </w:r>
    </w:p>
    <w:p w14:paraId="667D28F5" w14:textId="77777777" w:rsidR="008C03FA" w:rsidRPr="008C03FA" w:rsidRDefault="008C03FA" w:rsidP="008C03FA">
      <w:pPr>
        <w:ind w:left="709" w:firstLine="0"/>
        <w:rPr>
          <w:b/>
        </w:rPr>
      </w:pPr>
      <w:r w:rsidRPr="008C03FA">
        <w:t>ул. Большая Садовая,49</w:t>
      </w:r>
    </w:p>
    <w:p w14:paraId="6A99225B" w14:textId="77777777" w:rsidR="008C03FA" w:rsidRPr="008C03FA" w:rsidRDefault="008C03FA" w:rsidP="008C03FA">
      <w:pPr>
        <w:ind w:left="709" w:firstLine="0"/>
      </w:pPr>
      <w:r w:rsidRPr="008C03FA">
        <w:rPr>
          <w:b/>
        </w:rPr>
        <w:t>ИНН</w:t>
      </w:r>
      <w:r w:rsidRPr="008C03FA">
        <w:t xml:space="preserve"> 6164266561</w:t>
      </w:r>
    </w:p>
    <w:p w14:paraId="0FC7F7B8" w14:textId="77777777" w:rsidR="008C03FA" w:rsidRPr="008C03FA" w:rsidRDefault="008C03FA" w:rsidP="008C03FA">
      <w:pPr>
        <w:ind w:left="709" w:firstLine="0"/>
      </w:pPr>
      <w:r w:rsidRPr="008C03FA">
        <w:rPr>
          <w:b/>
        </w:rPr>
        <w:t>КПП</w:t>
      </w:r>
      <w:r w:rsidRPr="008C03FA">
        <w:t xml:space="preserve"> 997450001</w:t>
      </w:r>
    </w:p>
    <w:p w14:paraId="05770E96" w14:textId="77777777" w:rsidR="008C03FA" w:rsidRPr="008C03FA" w:rsidRDefault="008C03FA" w:rsidP="008C03FA">
      <w:pPr>
        <w:ind w:left="709" w:firstLine="0"/>
      </w:pPr>
      <w:r w:rsidRPr="008C03FA">
        <w:rPr>
          <w:b/>
        </w:rPr>
        <w:t>Р/</w:t>
      </w:r>
      <w:proofErr w:type="spellStart"/>
      <w:r w:rsidRPr="008C03FA">
        <w:rPr>
          <w:b/>
        </w:rPr>
        <w:t>сч</w:t>
      </w:r>
      <w:proofErr w:type="spellEnd"/>
      <w:r w:rsidRPr="008C03FA">
        <w:t>. 40702810205000003514</w:t>
      </w:r>
    </w:p>
    <w:p w14:paraId="43774192" w14:textId="77777777" w:rsidR="008C03FA" w:rsidRPr="008C03FA" w:rsidRDefault="008C03FA" w:rsidP="008C03FA">
      <w:pPr>
        <w:ind w:left="709" w:firstLine="0"/>
      </w:pPr>
      <w:r w:rsidRPr="008C03FA">
        <w:t xml:space="preserve">Отделение № 8625 Сбербанка России </w:t>
      </w:r>
      <w:proofErr w:type="spellStart"/>
      <w:r w:rsidRPr="008C03FA">
        <w:t>г</w:t>
      </w:r>
      <w:proofErr w:type="gramStart"/>
      <w:r w:rsidRPr="008C03FA">
        <w:t>.А</w:t>
      </w:r>
      <w:proofErr w:type="gramEnd"/>
      <w:r w:rsidRPr="008C03FA">
        <w:t>страхань</w:t>
      </w:r>
      <w:proofErr w:type="spellEnd"/>
    </w:p>
    <w:p w14:paraId="511B56E7" w14:textId="77777777" w:rsidR="008C03FA" w:rsidRPr="008C03FA" w:rsidRDefault="008C03FA" w:rsidP="008C03FA">
      <w:pPr>
        <w:ind w:left="709" w:firstLine="0"/>
      </w:pPr>
      <w:r w:rsidRPr="008C03FA">
        <w:rPr>
          <w:b/>
        </w:rPr>
        <w:t>БИК</w:t>
      </w:r>
      <w:r w:rsidRPr="008C03FA">
        <w:t xml:space="preserve"> 041203602</w:t>
      </w:r>
    </w:p>
    <w:p w14:paraId="20E1C618" w14:textId="77777777" w:rsidR="008C03FA" w:rsidRPr="00351352" w:rsidRDefault="008C03FA" w:rsidP="008C03FA">
      <w:pPr>
        <w:ind w:left="709" w:firstLine="0"/>
      </w:pPr>
      <w:proofErr w:type="spellStart"/>
      <w:r w:rsidRPr="008C03FA">
        <w:rPr>
          <w:b/>
        </w:rPr>
        <w:t>Кор.сч</w:t>
      </w:r>
      <w:proofErr w:type="spellEnd"/>
      <w:r w:rsidRPr="008C03FA">
        <w:t>. 30101810500000000602</w:t>
      </w:r>
    </w:p>
    <w:p w14:paraId="107948F5" w14:textId="77777777" w:rsidR="008C03FA" w:rsidRPr="00351352" w:rsidRDefault="008C03FA" w:rsidP="008C03FA">
      <w:pPr>
        <w:ind w:left="709" w:firstLine="0"/>
      </w:pPr>
    </w:p>
    <w:p w14:paraId="17F0A85D" w14:textId="77777777" w:rsidR="008C03FA" w:rsidRPr="00351352" w:rsidRDefault="008C03FA" w:rsidP="008C03FA">
      <w:pPr>
        <w:ind w:left="400" w:firstLine="0"/>
      </w:pPr>
      <w:r w:rsidRPr="00351352">
        <w:rPr>
          <w:b/>
        </w:rPr>
        <w:lastRenderedPageBreak/>
        <w:t xml:space="preserve">ВНИМАНИЕ: </w:t>
      </w:r>
      <w:r w:rsidRPr="00351352">
        <w:t>Назначение платежа: Обеспечение заявки на участие в Конкурсе ___________________ (</w:t>
      </w:r>
      <w:r w:rsidRPr="00351352">
        <w:rPr>
          <w:b/>
        </w:rPr>
        <w:t xml:space="preserve">указывается наименование Участника конкурса, наименование Конкурса, обязательно указать номер процедуры на </w:t>
      </w:r>
      <w:r w:rsidRPr="00351352">
        <w:rPr>
          <w:b/>
          <w:lang w:val="en-US"/>
        </w:rPr>
        <w:t>B</w:t>
      </w:r>
      <w:r w:rsidRPr="00351352">
        <w:rPr>
          <w:b/>
        </w:rPr>
        <w:t>2</w:t>
      </w:r>
      <w:r w:rsidRPr="00351352">
        <w:rPr>
          <w:b/>
          <w:lang w:val="en-US"/>
        </w:rPr>
        <w:t>B</w:t>
      </w:r>
      <w:r w:rsidRPr="00351352">
        <w:rPr>
          <w:b/>
        </w:rPr>
        <w:t xml:space="preserve"> </w:t>
      </w:r>
      <w:r w:rsidRPr="00351352">
        <w:rPr>
          <w:b/>
          <w:u w:val="single"/>
          <w:lang w:val="en-US"/>
        </w:rPr>
        <w:t>www</w:t>
      </w:r>
      <w:r w:rsidRPr="00351352">
        <w:rPr>
          <w:b/>
          <w:u w:val="single"/>
        </w:rPr>
        <w:t>.</w:t>
      </w:r>
      <w:r w:rsidRPr="00351352">
        <w:rPr>
          <w:b/>
          <w:u w:val="single"/>
          <w:lang w:val="en-US"/>
        </w:rPr>
        <w:t>b</w:t>
      </w:r>
      <w:r w:rsidRPr="00351352">
        <w:rPr>
          <w:b/>
          <w:u w:val="single"/>
        </w:rPr>
        <w:t>2</w:t>
      </w:r>
      <w:r w:rsidRPr="00351352">
        <w:rPr>
          <w:b/>
          <w:u w:val="single"/>
          <w:lang w:val="en-US"/>
        </w:rPr>
        <w:t>b</w:t>
      </w:r>
      <w:r w:rsidRPr="00351352">
        <w:rPr>
          <w:b/>
          <w:u w:val="single"/>
        </w:rPr>
        <w:t>-</w:t>
      </w:r>
      <w:proofErr w:type="spellStart"/>
      <w:r w:rsidRPr="00351352">
        <w:rPr>
          <w:b/>
          <w:u w:val="single"/>
          <w:lang w:val="en-US"/>
        </w:rPr>
        <w:t>energo</w:t>
      </w:r>
      <w:proofErr w:type="spellEnd"/>
      <w:r w:rsidRPr="00351352">
        <w:rPr>
          <w:b/>
          <w:u w:val="single"/>
        </w:rPr>
        <w:t>.</w:t>
      </w:r>
      <w:proofErr w:type="spellStart"/>
      <w:r w:rsidRPr="00351352">
        <w:rPr>
          <w:b/>
          <w:u w:val="single"/>
          <w:lang w:val="en-US"/>
        </w:rPr>
        <w:t>ru</w:t>
      </w:r>
      <w:proofErr w:type="spellEnd"/>
      <w:r w:rsidRPr="00351352">
        <w:rPr>
          <w:u w:val="single"/>
        </w:rPr>
        <w:t>.</w:t>
      </w:r>
      <w:r w:rsidRPr="00351352">
        <w:t>), НДС не облагается.</w:t>
      </w:r>
    </w:p>
    <w:p w14:paraId="0677A499" w14:textId="77777777" w:rsidR="008C03FA" w:rsidRDefault="008C03FA" w:rsidP="008C03FA">
      <w:pPr>
        <w:ind w:left="400" w:firstLine="0"/>
      </w:pPr>
      <w:r w:rsidRPr="00351352">
        <w:t>Обеспечение заявки должно быть перечислено по указанным реквизитам в срок, обеспечивающий их своевременное поступление на счет получателя не позднее времени и даты окончания подачи заявок на Конкурс.</w:t>
      </w:r>
    </w:p>
    <w:p w14:paraId="36F22686" w14:textId="77777777" w:rsidR="008C03FA" w:rsidRPr="00D72307" w:rsidRDefault="008C03FA" w:rsidP="00ED4832">
      <w:pPr>
        <w:pStyle w:val="5-"/>
        <w:keepNext/>
        <w:keepLines/>
        <w:numPr>
          <w:ilvl w:val="4"/>
          <w:numId w:val="38"/>
        </w:numPr>
        <w:tabs>
          <w:tab w:val="left" w:pos="284"/>
        </w:tabs>
        <w:spacing w:after="120"/>
        <w:ind w:left="142" w:firstLine="425"/>
        <w:rPr>
          <w:szCs w:val="24"/>
        </w:rPr>
      </w:pPr>
      <w:r w:rsidRPr="00D72307">
        <w:rPr>
          <w:szCs w:val="24"/>
        </w:rPr>
        <w:t>Заказчик возвращает Участникам денежные средства, внесенные ими в качестве задатка, путем перечисления денежных средств на расчетный счет, указанный в Карточке делового партнера, поданной соответствующим Участником в составе документов, входящих в заявку, в следующих случаях и в следующие сроки:</w:t>
      </w:r>
    </w:p>
    <w:p w14:paraId="02BCAB37" w14:textId="77777777" w:rsidR="008C03FA" w:rsidRPr="00156590" w:rsidRDefault="008C03FA" w:rsidP="008C03FA">
      <w:pPr>
        <w:ind w:left="660" w:firstLine="0"/>
        <w:rPr>
          <w:szCs w:val="24"/>
          <w:lang w:val="x-none" w:eastAsia="x-none"/>
        </w:rPr>
      </w:pPr>
      <w:r w:rsidRPr="00156590">
        <w:rPr>
          <w:szCs w:val="24"/>
          <w:lang w:eastAsia="x-none"/>
        </w:rPr>
        <w:t xml:space="preserve">- </w:t>
      </w:r>
      <w:r w:rsidRPr="00156590">
        <w:rPr>
          <w:szCs w:val="24"/>
          <w:lang w:val="x-none" w:eastAsia="x-none"/>
        </w:rPr>
        <w:t xml:space="preserve">в случае принятия Заказчиком решения об отказе от проведения </w:t>
      </w:r>
      <w:r w:rsidRPr="00156590">
        <w:rPr>
          <w:szCs w:val="24"/>
          <w:lang w:eastAsia="x-none"/>
        </w:rPr>
        <w:t>конкурса</w:t>
      </w:r>
      <w:r w:rsidRPr="00156590">
        <w:rPr>
          <w:szCs w:val="24"/>
          <w:lang w:val="x-none" w:eastAsia="x-none"/>
        </w:rPr>
        <w:t xml:space="preserve"> - в течение </w:t>
      </w:r>
      <w:r>
        <w:rPr>
          <w:szCs w:val="24"/>
          <w:lang w:eastAsia="x-none"/>
        </w:rPr>
        <w:t>7</w:t>
      </w:r>
      <w:r>
        <w:rPr>
          <w:szCs w:val="24"/>
          <w:lang w:val="x-none" w:eastAsia="x-none"/>
        </w:rPr>
        <w:t xml:space="preserve"> (</w:t>
      </w:r>
      <w:r>
        <w:rPr>
          <w:szCs w:val="24"/>
          <w:lang w:eastAsia="x-none"/>
        </w:rPr>
        <w:t>семь</w:t>
      </w:r>
      <w:r w:rsidRPr="00156590">
        <w:rPr>
          <w:szCs w:val="24"/>
          <w:lang w:val="x-none" w:eastAsia="x-none"/>
        </w:rPr>
        <w:t>) рабочих дней со дня подписания Закупочной комиссией соответствующего протокола;</w:t>
      </w:r>
    </w:p>
    <w:p w14:paraId="1B0109DD" w14:textId="77777777" w:rsidR="008C03FA" w:rsidRPr="00095C19" w:rsidRDefault="008C03FA" w:rsidP="008C03FA">
      <w:pPr>
        <w:ind w:left="660" w:firstLine="0"/>
        <w:rPr>
          <w:szCs w:val="24"/>
          <w:lang w:val="x-none" w:eastAsia="x-none"/>
        </w:rPr>
      </w:pPr>
      <w:r w:rsidRPr="00156590">
        <w:rPr>
          <w:szCs w:val="24"/>
          <w:lang w:eastAsia="x-none"/>
        </w:rPr>
        <w:t xml:space="preserve">- </w:t>
      </w:r>
      <w:r w:rsidRPr="00156590">
        <w:rPr>
          <w:szCs w:val="24"/>
          <w:lang w:val="x-none" w:eastAsia="x-none"/>
        </w:rPr>
        <w:t xml:space="preserve">в случае отзыва Участником Заявки на участие в </w:t>
      </w:r>
      <w:r w:rsidRPr="00156590">
        <w:rPr>
          <w:szCs w:val="24"/>
          <w:lang w:eastAsia="x-none"/>
        </w:rPr>
        <w:t>конкурсе</w:t>
      </w:r>
      <w:r>
        <w:rPr>
          <w:szCs w:val="24"/>
          <w:lang w:val="x-none" w:eastAsia="x-none"/>
        </w:rPr>
        <w:t xml:space="preserve"> - в течение </w:t>
      </w:r>
      <w:r>
        <w:rPr>
          <w:szCs w:val="24"/>
          <w:lang w:eastAsia="x-none"/>
        </w:rPr>
        <w:t>7</w:t>
      </w:r>
      <w:r>
        <w:rPr>
          <w:szCs w:val="24"/>
          <w:lang w:val="x-none" w:eastAsia="x-none"/>
        </w:rPr>
        <w:t xml:space="preserve"> (</w:t>
      </w:r>
      <w:r>
        <w:rPr>
          <w:szCs w:val="24"/>
          <w:lang w:eastAsia="x-none"/>
        </w:rPr>
        <w:t>семь</w:t>
      </w:r>
      <w:r w:rsidRPr="00156590">
        <w:rPr>
          <w:szCs w:val="24"/>
          <w:lang w:val="x-none" w:eastAsia="x-none"/>
        </w:rPr>
        <w:t xml:space="preserve">) рабочих </w:t>
      </w:r>
      <w:r w:rsidRPr="00095C19">
        <w:rPr>
          <w:szCs w:val="24"/>
          <w:lang w:val="x-none" w:eastAsia="x-none"/>
        </w:rPr>
        <w:t>дней со дня получения Заказчиком от Участника уведомления об отзыве Заявки;</w:t>
      </w:r>
    </w:p>
    <w:p w14:paraId="11E43590" w14:textId="77777777" w:rsidR="008C03FA" w:rsidRPr="00156590" w:rsidRDefault="008C03FA" w:rsidP="008C03FA">
      <w:pPr>
        <w:ind w:left="660" w:firstLine="0"/>
        <w:rPr>
          <w:szCs w:val="24"/>
          <w:lang w:val="x-none" w:eastAsia="x-none"/>
        </w:rPr>
      </w:pPr>
      <w:r w:rsidRPr="00095C19">
        <w:rPr>
          <w:szCs w:val="24"/>
          <w:lang w:eastAsia="x-none"/>
        </w:rPr>
        <w:t xml:space="preserve">- </w:t>
      </w:r>
      <w:r w:rsidRPr="00095C19">
        <w:rPr>
          <w:szCs w:val="24"/>
          <w:lang w:val="x-none" w:eastAsia="x-none"/>
        </w:rPr>
        <w:t>в случае принятия Закупочной комиссией решения об отклонени</w:t>
      </w:r>
      <w:r>
        <w:rPr>
          <w:szCs w:val="24"/>
          <w:lang w:val="x-none" w:eastAsia="x-none"/>
        </w:rPr>
        <w:t xml:space="preserve">и Заявки Участника - в течение </w:t>
      </w:r>
      <w:r>
        <w:rPr>
          <w:szCs w:val="24"/>
          <w:lang w:eastAsia="x-none"/>
        </w:rPr>
        <w:t>7</w:t>
      </w:r>
      <w:r>
        <w:rPr>
          <w:szCs w:val="24"/>
          <w:lang w:val="x-none" w:eastAsia="x-none"/>
        </w:rPr>
        <w:t xml:space="preserve"> (</w:t>
      </w:r>
      <w:r>
        <w:rPr>
          <w:szCs w:val="24"/>
          <w:lang w:eastAsia="x-none"/>
        </w:rPr>
        <w:t>семь</w:t>
      </w:r>
      <w:r w:rsidRPr="00156590">
        <w:rPr>
          <w:szCs w:val="24"/>
          <w:lang w:val="x-none" w:eastAsia="x-none"/>
        </w:rPr>
        <w:t xml:space="preserve">) </w:t>
      </w:r>
      <w:r w:rsidRPr="00095C19">
        <w:rPr>
          <w:szCs w:val="24"/>
          <w:lang w:val="x-none" w:eastAsia="x-none"/>
        </w:rPr>
        <w:t>рабочих дней со дня подписания Закупочной комиссией протокола об</w:t>
      </w:r>
      <w:r w:rsidRPr="00156590">
        <w:rPr>
          <w:szCs w:val="24"/>
          <w:lang w:val="x-none" w:eastAsia="x-none"/>
        </w:rPr>
        <w:t xml:space="preserve"> отклонении Заявки Участника;</w:t>
      </w:r>
    </w:p>
    <w:p w14:paraId="7AE78A5C" w14:textId="77777777" w:rsidR="008C03FA" w:rsidRPr="00156590" w:rsidRDefault="008C03FA" w:rsidP="008C03FA">
      <w:pPr>
        <w:ind w:left="660" w:firstLine="0"/>
        <w:rPr>
          <w:szCs w:val="24"/>
          <w:lang w:val="x-none" w:eastAsia="x-none"/>
        </w:rPr>
      </w:pPr>
      <w:r w:rsidRPr="00156590">
        <w:rPr>
          <w:szCs w:val="24"/>
          <w:lang w:eastAsia="x-none"/>
        </w:rPr>
        <w:t xml:space="preserve">- </w:t>
      </w:r>
      <w:r w:rsidRPr="00156590">
        <w:rPr>
          <w:szCs w:val="24"/>
          <w:lang w:val="x-none" w:eastAsia="x-none"/>
        </w:rPr>
        <w:t xml:space="preserve">участникам, которые участвовали в </w:t>
      </w:r>
      <w:r w:rsidRPr="00156590">
        <w:rPr>
          <w:szCs w:val="24"/>
          <w:lang w:eastAsia="x-none"/>
        </w:rPr>
        <w:t>конкурсе</w:t>
      </w:r>
      <w:r w:rsidRPr="00156590">
        <w:rPr>
          <w:szCs w:val="24"/>
          <w:lang w:val="x-none" w:eastAsia="x-none"/>
        </w:rPr>
        <w:t>, но не с</w:t>
      </w:r>
      <w:r>
        <w:rPr>
          <w:szCs w:val="24"/>
          <w:lang w:val="x-none" w:eastAsia="x-none"/>
        </w:rPr>
        <w:t xml:space="preserve">тали победителями, - в течение </w:t>
      </w:r>
      <w:r>
        <w:rPr>
          <w:szCs w:val="24"/>
          <w:lang w:eastAsia="x-none"/>
        </w:rPr>
        <w:t>7</w:t>
      </w:r>
      <w:r>
        <w:rPr>
          <w:szCs w:val="24"/>
          <w:lang w:val="x-none" w:eastAsia="x-none"/>
        </w:rPr>
        <w:t xml:space="preserve"> (</w:t>
      </w:r>
      <w:r>
        <w:rPr>
          <w:szCs w:val="24"/>
          <w:lang w:eastAsia="x-none"/>
        </w:rPr>
        <w:t>семь</w:t>
      </w:r>
      <w:r w:rsidRPr="00156590">
        <w:rPr>
          <w:szCs w:val="24"/>
          <w:lang w:val="x-none" w:eastAsia="x-none"/>
        </w:rPr>
        <w:t>) рабочих дней со дня подписания Закупочной комиссией протокола заседания закупочной комиссии по оценке Заявок и выбору Победителя;</w:t>
      </w:r>
    </w:p>
    <w:p w14:paraId="1FB3DC57" w14:textId="77777777" w:rsidR="008C03FA" w:rsidRPr="00156590" w:rsidRDefault="008C03FA" w:rsidP="008C03FA">
      <w:pPr>
        <w:ind w:left="660" w:firstLine="0"/>
        <w:rPr>
          <w:szCs w:val="24"/>
          <w:lang w:val="x-none" w:eastAsia="x-none"/>
        </w:rPr>
      </w:pPr>
      <w:r w:rsidRPr="00156590">
        <w:rPr>
          <w:szCs w:val="24"/>
          <w:lang w:eastAsia="x-none"/>
        </w:rPr>
        <w:t xml:space="preserve">- </w:t>
      </w:r>
      <w:r w:rsidRPr="00156590">
        <w:rPr>
          <w:szCs w:val="24"/>
          <w:lang w:val="x-none" w:eastAsia="x-none"/>
        </w:rPr>
        <w:t>победителю (Участнику, с которым зак</w:t>
      </w:r>
      <w:r>
        <w:rPr>
          <w:szCs w:val="24"/>
          <w:lang w:val="x-none" w:eastAsia="x-none"/>
        </w:rPr>
        <w:t xml:space="preserve">лючается договор), - в течение </w:t>
      </w:r>
      <w:r>
        <w:rPr>
          <w:szCs w:val="24"/>
          <w:lang w:eastAsia="x-none"/>
        </w:rPr>
        <w:t>7</w:t>
      </w:r>
      <w:r>
        <w:rPr>
          <w:szCs w:val="24"/>
          <w:lang w:val="x-none" w:eastAsia="x-none"/>
        </w:rPr>
        <w:t xml:space="preserve"> (</w:t>
      </w:r>
      <w:r>
        <w:rPr>
          <w:szCs w:val="24"/>
          <w:lang w:eastAsia="x-none"/>
        </w:rPr>
        <w:t>семь</w:t>
      </w:r>
      <w:r w:rsidRPr="00156590">
        <w:rPr>
          <w:szCs w:val="24"/>
          <w:lang w:val="x-none" w:eastAsia="x-none"/>
        </w:rPr>
        <w:t>) рабочих дней со дня заключения с ним договора;</w:t>
      </w:r>
    </w:p>
    <w:p w14:paraId="5218C541" w14:textId="77777777" w:rsidR="008C03FA" w:rsidRPr="00156590" w:rsidRDefault="008C03FA" w:rsidP="008C03FA">
      <w:pPr>
        <w:keepNext/>
        <w:keepLines/>
        <w:tabs>
          <w:tab w:val="left" w:pos="284"/>
        </w:tabs>
        <w:spacing w:after="120"/>
        <w:ind w:left="567" w:firstLine="0"/>
        <w:rPr>
          <w:szCs w:val="24"/>
        </w:rPr>
      </w:pPr>
      <w:r w:rsidRPr="00156590">
        <w:rPr>
          <w:szCs w:val="24"/>
        </w:rPr>
        <w:t>- участникам конкурса, в случае признания конкурса несостоявшимс</w:t>
      </w:r>
      <w:r>
        <w:rPr>
          <w:szCs w:val="24"/>
        </w:rPr>
        <w:t xml:space="preserve">я, - в течение </w:t>
      </w:r>
      <w:r>
        <w:rPr>
          <w:szCs w:val="24"/>
          <w:lang w:eastAsia="x-none"/>
        </w:rPr>
        <w:t>7</w:t>
      </w:r>
      <w:r>
        <w:rPr>
          <w:szCs w:val="24"/>
          <w:lang w:val="x-none" w:eastAsia="x-none"/>
        </w:rPr>
        <w:t xml:space="preserve"> (</w:t>
      </w:r>
      <w:r>
        <w:rPr>
          <w:szCs w:val="24"/>
          <w:lang w:eastAsia="x-none"/>
        </w:rPr>
        <w:t>семь</w:t>
      </w:r>
      <w:r w:rsidRPr="00156590">
        <w:rPr>
          <w:szCs w:val="24"/>
          <w:lang w:val="x-none" w:eastAsia="x-none"/>
        </w:rPr>
        <w:t xml:space="preserve">) </w:t>
      </w:r>
      <w:r w:rsidRPr="00156590">
        <w:rPr>
          <w:szCs w:val="24"/>
        </w:rPr>
        <w:t xml:space="preserve">рабочих дней </w:t>
      </w:r>
      <w:proofErr w:type="gramStart"/>
      <w:r w:rsidRPr="00156590">
        <w:rPr>
          <w:szCs w:val="24"/>
        </w:rPr>
        <w:t>с даты подписания</w:t>
      </w:r>
      <w:proofErr w:type="gramEnd"/>
      <w:r w:rsidRPr="00156590">
        <w:rPr>
          <w:szCs w:val="24"/>
        </w:rPr>
        <w:t xml:space="preserve"> протокола заседания Закупочной комиссии о признании открытого конкурса несостоявшимся.</w:t>
      </w:r>
    </w:p>
    <w:p w14:paraId="1B542BAD" w14:textId="77777777" w:rsidR="008C03FA" w:rsidRPr="00D72307" w:rsidRDefault="008C03FA" w:rsidP="008C03FA">
      <w:pPr>
        <w:ind w:firstLine="0"/>
        <w:rPr>
          <w:szCs w:val="24"/>
          <w:lang w:val="x-none" w:eastAsia="x-none"/>
        </w:rPr>
      </w:pPr>
      <w:r>
        <w:rPr>
          <w:szCs w:val="24"/>
          <w:lang w:eastAsia="x-none"/>
        </w:rPr>
        <w:t>2.4.8</w:t>
      </w:r>
      <w:r w:rsidRPr="00D72307">
        <w:rPr>
          <w:szCs w:val="24"/>
          <w:lang w:eastAsia="x-none"/>
        </w:rPr>
        <w:t xml:space="preserve">.3.3. </w:t>
      </w:r>
      <w:r w:rsidRPr="00D72307">
        <w:rPr>
          <w:szCs w:val="24"/>
          <w:lang w:val="x-none" w:eastAsia="x-none"/>
        </w:rPr>
        <w:t>Денежные средства, внесенные в качестве задатка, не возвращаются в следующих случаях:</w:t>
      </w:r>
    </w:p>
    <w:p w14:paraId="071C5641" w14:textId="77777777" w:rsidR="008C03FA" w:rsidRPr="00D72307" w:rsidRDefault="008C03FA" w:rsidP="00ED4832">
      <w:pPr>
        <w:numPr>
          <w:ilvl w:val="4"/>
          <w:numId w:val="39"/>
        </w:numPr>
        <w:suppressAutoHyphens w:val="0"/>
        <w:spacing w:line="240" w:lineRule="auto"/>
        <w:ind w:hanging="540"/>
        <w:rPr>
          <w:szCs w:val="24"/>
          <w:lang w:val="x-none" w:eastAsia="x-none"/>
        </w:rPr>
      </w:pPr>
      <w:r w:rsidRPr="00D72307">
        <w:rPr>
          <w:szCs w:val="24"/>
          <w:lang w:val="x-none" w:eastAsia="x-none"/>
        </w:rPr>
        <w:t>изменения или отзыва Заявки в течение срока его действия</w:t>
      </w:r>
      <w:r w:rsidRPr="00D72307">
        <w:rPr>
          <w:szCs w:val="24"/>
          <w:lang w:eastAsia="x-none"/>
        </w:rPr>
        <w:t>,</w:t>
      </w:r>
      <w:r w:rsidRPr="00D72307">
        <w:rPr>
          <w:szCs w:val="24"/>
          <w:lang w:val="x-none" w:eastAsia="x-none"/>
        </w:rPr>
        <w:t xml:space="preserve"> после истечения срока окончания приема Заявок;</w:t>
      </w:r>
    </w:p>
    <w:p w14:paraId="6525BD40" w14:textId="77777777" w:rsidR="008C03FA" w:rsidRPr="00D72307" w:rsidRDefault="008C03FA" w:rsidP="00ED4832">
      <w:pPr>
        <w:numPr>
          <w:ilvl w:val="4"/>
          <w:numId w:val="39"/>
        </w:numPr>
        <w:suppressAutoHyphens w:val="0"/>
        <w:spacing w:line="240" w:lineRule="auto"/>
        <w:ind w:hanging="540"/>
        <w:rPr>
          <w:szCs w:val="24"/>
          <w:lang w:val="x-none" w:eastAsia="x-none"/>
        </w:rPr>
      </w:pPr>
      <w:r w:rsidRPr="00D72307">
        <w:rPr>
          <w:szCs w:val="24"/>
          <w:lang w:val="x-none" w:eastAsia="x-none"/>
        </w:rPr>
        <w:t>предоставления заведомо ложных сведений или намеренного искажения информации или документов, приведенных в составе Заявок;</w:t>
      </w:r>
    </w:p>
    <w:p w14:paraId="73DA1E95" w14:textId="77777777" w:rsidR="008C03FA" w:rsidRPr="00D72307" w:rsidRDefault="008C03FA" w:rsidP="00ED4832">
      <w:pPr>
        <w:numPr>
          <w:ilvl w:val="4"/>
          <w:numId w:val="39"/>
        </w:numPr>
        <w:suppressAutoHyphens w:val="0"/>
        <w:spacing w:line="240" w:lineRule="auto"/>
        <w:ind w:hanging="540"/>
        <w:rPr>
          <w:szCs w:val="24"/>
          <w:lang w:val="x-none" w:eastAsia="x-none"/>
        </w:rPr>
      </w:pPr>
      <w:r w:rsidRPr="00D72307">
        <w:rPr>
          <w:szCs w:val="24"/>
          <w:lang w:val="x-none" w:eastAsia="x-none"/>
        </w:rPr>
        <w:t>отказа Победителя конкурса подписать Протокол о результатах конкурса</w:t>
      </w:r>
      <w:r w:rsidRPr="00D72307">
        <w:rPr>
          <w:szCs w:val="24"/>
          <w:lang w:eastAsia="x-none"/>
        </w:rPr>
        <w:t>;</w:t>
      </w:r>
    </w:p>
    <w:p w14:paraId="11D42E45" w14:textId="77777777" w:rsidR="008C03FA" w:rsidRPr="00D72307" w:rsidRDefault="008C03FA" w:rsidP="008C03FA">
      <w:pPr>
        <w:keepNext/>
        <w:keepLines/>
        <w:tabs>
          <w:tab w:val="left" w:pos="284"/>
        </w:tabs>
        <w:spacing w:after="120"/>
        <w:ind w:left="567" w:firstLine="0"/>
        <w:rPr>
          <w:szCs w:val="24"/>
        </w:rPr>
      </w:pPr>
      <w:r w:rsidRPr="00D72307">
        <w:rPr>
          <w:szCs w:val="24"/>
          <w:lang w:val="x-none" w:eastAsia="x-none"/>
        </w:rPr>
        <w:t>отказа Победителя заключить Договор в установленном настоящей документацией порядке</w:t>
      </w:r>
    </w:p>
    <w:p w14:paraId="13FFD586" w14:textId="77777777" w:rsidR="008C03FA" w:rsidRPr="00E00027" w:rsidRDefault="008C03FA" w:rsidP="00ED4832">
      <w:pPr>
        <w:pStyle w:val="4-"/>
        <w:numPr>
          <w:ilvl w:val="3"/>
          <w:numId w:val="38"/>
        </w:numPr>
        <w:ind w:hanging="1249"/>
        <w:rPr>
          <w:b/>
          <w:szCs w:val="24"/>
        </w:rPr>
      </w:pPr>
      <w:bookmarkStart w:id="106" w:name="_Toc377545087"/>
      <w:bookmarkStart w:id="107" w:name="_Toc379815834"/>
      <w:r w:rsidRPr="00E00027">
        <w:rPr>
          <w:b/>
          <w:szCs w:val="24"/>
        </w:rPr>
        <w:t>Обеспечение исполнения обязательств Участника конкурса в форме банковской гарантии</w:t>
      </w:r>
      <w:bookmarkEnd w:id="106"/>
      <w:bookmarkEnd w:id="107"/>
      <w:r>
        <w:rPr>
          <w:b/>
          <w:szCs w:val="24"/>
        </w:rPr>
        <w:t>.</w:t>
      </w:r>
    </w:p>
    <w:p w14:paraId="58AF41F5" w14:textId="77777777" w:rsidR="008C03FA" w:rsidRPr="00E00027" w:rsidRDefault="008C03FA" w:rsidP="00ED4832">
      <w:pPr>
        <w:pStyle w:val="5-"/>
        <w:numPr>
          <w:ilvl w:val="4"/>
          <w:numId w:val="38"/>
        </w:numPr>
        <w:rPr>
          <w:szCs w:val="24"/>
        </w:rPr>
      </w:pPr>
      <w:bookmarkStart w:id="108" w:name="_Ref56251568"/>
      <w:r w:rsidRPr="00E00027">
        <w:rPr>
          <w:szCs w:val="24"/>
        </w:rPr>
        <w:t>В случае если это указано в извещении Участник конкурса в составе своей Конкурсной заявки представляет обеспечение исполнения обязательств, связанных с участием в конкурсе и подачей Конкурсной заявки, на сумму в соответствии с извещением.</w:t>
      </w:r>
      <w:bookmarkEnd w:id="108"/>
    </w:p>
    <w:p w14:paraId="56822A65" w14:textId="77777777" w:rsidR="008C03FA" w:rsidRPr="00E00027" w:rsidRDefault="008C03FA" w:rsidP="00ED4832">
      <w:pPr>
        <w:pStyle w:val="5-"/>
        <w:numPr>
          <w:ilvl w:val="4"/>
          <w:numId w:val="38"/>
        </w:numPr>
        <w:rPr>
          <w:szCs w:val="24"/>
        </w:rPr>
      </w:pPr>
      <w:r w:rsidRPr="00E00027">
        <w:rPr>
          <w:szCs w:val="24"/>
        </w:rPr>
        <w:t xml:space="preserve">Обеспечение исполнения обязательств Участника конкурса должно иметь форму </w:t>
      </w:r>
      <w:r w:rsidRPr="00E00027">
        <w:rPr>
          <w:szCs w:val="24"/>
        </w:rPr>
        <w:lastRenderedPageBreak/>
        <w:t>банковской гарантии, составленной с учетом требований статей 368—378 Гражданского кодекса РФ и следующих условий:</w:t>
      </w:r>
    </w:p>
    <w:p w14:paraId="5AA14F17" w14:textId="77777777" w:rsidR="008C03FA" w:rsidRPr="00C66FDA" w:rsidRDefault="008C03FA" w:rsidP="00ED4832">
      <w:pPr>
        <w:pStyle w:val="5-"/>
        <w:numPr>
          <w:ilvl w:val="4"/>
          <w:numId w:val="38"/>
        </w:numPr>
        <w:rPr>
          <w:szCs w:val="24"/>
        </w:rPr>
      </w:pPr>
      <w:r w:rsidRPr="00C66FDA">
        <w:rPr>
          <w:szCs w:val="24"/>
        </w:rPr>
        <w:t>Банковская гарантия должна быть безотзывной.</w:t>
      </w:r>
    </w:p>
    <w:p w14:paraId="7963FC7E" w14:textId="77777777" w:rsidR="008C03FA" w:rsidRPr="00C66FDA" w:rsidRDefault="008C03FA" w:rsidP="00ED4832">
      <w:pPr>
        <w:pStyle w:val="5-"/>
        <w:numPr>
          <w:ilvl w:val="4"/>
          <w:numId w:val="38"/>
        </w:numPr>
        <w:rPr>
          <w:szCs w:val="24"/>
        </w:rPr>
      </w:pPr>
      <w:bookmarkStart w:id="109" w:name="_Ref56251621"/>
      <w:r w:rsidRPr="00C66FDA">
        <w:rPr>
          <w:szCs w:val="24"/>
        </w:rPr>
        <w:t>Сумма банковской гарантии должна быть выражена в российских рублях.</w:t>
      </w:r>
      <w:bookmarkEnd w:id="109"/>
    </w:p>
    <w:p w14:paraId="0BDA777F" w14:textId="77777777" w:rsidR="008C03FA" w:rsidRPr="00C66FDA" w:rsidRDefault="008C03FA" w:rsidP="00ED4832">
      <w:pPr>
        <w:pStyle w:val="5-"/>
        <w:numPr>
          <w:ilvl w:val="4"/>
          <w:numId w:val="38"/>
        </w:numPr>
        <w:rPr>
          <w:szCs w:val="24"/>
        </w:rPr>
      </w:pPr>
      <w:bookmarkStart w:id="110" w:name="_Ref56251622"/>
      <w:r w:rsidRPr="00C66FDA">
        <w:rPr>
          <w:szCs w:val="24"/>
        </w:rPr>
        <w:t xml:space="preserve">Банковская гарантия должна действовать в течение срока действия Конкурсной заявки плюс </w:t>
      </w:r>
      <w:r>
        <w:rPr>
          <w:szCs w:val="24"/>
        </w:rPr>
        <w:t>3</w:t>
      </w:r>
      <w:r w:rsidRPr="00C66FDA">
        <w:rPr>
          <w:szCs w:val="24"/>
        </w:rPr>
        <w:t>0 календарных дней.</w:t>
      </w:r>
      <w:bookmarkEnd w:id="110"/>
    </w:p>
    <w:p w14:paraId="5726F137" w14:textId="77777777" w:rsidR="008C03FA" w:rsidRPr="00C66FDA" w:rsidRDefault="008C03FA" w:rsidP="00ED4832">
      <w:pPr>
        <w:pStyle w:val="5-"/>
        <w:numPr>
          <w:ilvl w:val="4"/>
          <w:numId w:val="38"/>
        </w:numPr>
        <w:rPr>
          <w:szCs w:val="24"/>
        </w:rPr>
      </w:pPr>
      <w:bookmarkStart w:id="111" w:name="_Ref56251624"/>
      <w:r w:rsidRPr="00C66FDA">
        <w:rPr>
          <w:szCs w:val="24"/>
        </w:rPr>
        <w:t>Бенефициаром в банковской гарантии должен быть указан Заказчик, принципалом — Участник конкурса, гарантом — банк, выдавший банковскую гарантию.</w:t>
      </w:r>
      <w:bookmarkEnd w:id="111"/>
    </w:p>
    <w:p w14:paraId="0C00C006" w14:textId="77777777" w:rsidR="008C03FA" w:rsidRPr="00C66FDA" w:rsidRDefault="008C03FA" w:rsidP="00ED4832">
      <w:pPr>
        <w:pStyle w:val="5-"/>
        <w:numPr>
          <w:ilvl w:val="4"/>
          <w:numId w:val="38"/>
        </w:numPr>
        <w:rPr>
          <w:szCs w:val="24"/>
        </w:rPr>
      </w:pPr>
      <w:bookmarkStart w:id="112" w:name="_Ref56237017"/>
      <w:r w:rsidRPr="00C66FDA">
        <w:rPr>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 в следующих случаях:</w:t>
      </w:r>
      <w:bookmarkEnd w:id="112"/>
    </w:p>
    <w:p w14:paraId="13D34F05" w14:textId="77777777" w:rsidR="008C03FA" w:rsidRPr="00C66FDA" w:rsidRDefault="008C03FA" w:rsidP="00ED4832">
      <w:pPr>
        <w:keepNext/>
        <w:keepLines/>
        <w:widowControl w:val="0"/>
        <w:numPr>
          <w:ilvl w:val="5"/>
          <w:numId w:val="40"/>
        </w:numPr>
        <w:tabs>
          <w:tab w:val="left" w:pos="284"/>
        </w:tabs>
        <w:suppressAutoHyphens w:val="0"/>
        <w:spacing w:after="120" w:line="240" w:lineRule="auto"/>
        <w:ind w:left="426" w:firstLine="567"/>
        <w:rPr>
          <w:szCs w:val="24"/>
        </w:rPr>
      </w:pPr>
      <w:r w:rsidRPr="00C66FDA">
        <w:rPr>
          <w:szCs w:val="24"/>
        </w:rPr>
        <w:t>изменения или отзыва Конкурсной заявки в течение срока ее действия после истечения срока окончания приема Конкурсных заявок;</w:t>
      </w:r>
    </w:p>
    <w:p w14:paraId="2C8B2612" w14:textId="77777777" w:rsidR="008C03FA" w:rsidRPr="00C66FDA" w:rsidRDefault="008C03FA" w:rsidP="00ED4832">
      <w:pPr>
        <w:keepNext/>
        <w:keepLines/>
        <w:widowControl w:val="0"/>
        <w:numPr>
          <w:ilvl w:val="5"/>
          <w:numId w:val="40"/>
        </w:numPr>
        <w:tabs>
          <w:tab w:val="left" w:pos="284"/>
        </w:tabs>
        <w:suppressAutoHyphens w:val="0"/>
        <w:spacing w:after="120" w:line="240" w:lineRule="auto"/>
        <w:ind w:left="426" w:firstLine="567"/>
        <w:rPr>
          <w:szCs w:val="24"/>
        </w:rPr>
      </w:pPr>
      <w:r w:rsidRPr="00C66FDA">
        <w:rPr>
          <w:szCs w:val="24"/>
        </w:rPr>
        <w:t>предоставления заведомо ложных сведений или намеренного искажения информации или документов, приведенных в составе Конкурсной заявки;</w:t>
      </w:r>
    </w:p>
    <w:p w14:paraId="71403D4E" w14:textId="77777777" w:rsidR="008C03FA" w:rsidRPr="00C66FDA" w:rsidRDefault="008C03FA" w:rsidP="00ED4832">
      <w:pPr>
        <w:keepNext/>
        <w:keepLines/>
        <w:widowControl w:val="0"/>
        <w:numPr>
          <w:ilvl w:val="5"/>
          <w:numId w:val="40"/>
        </w:numPr>
        <w:tabs>
          <w:tab w:val="left" w:pos="284"/>
        </w:tabs>
        <w:suppressAutoHyphens w:val="0"/>
        <w:spacing w:after="120" w:line="240" w:lineRule="auto"/>
        <w:ind w:left="426" w:firstLine="567"/>
        <w:rPr>
          <w:szCs w:val="24"/>
        </w:rPr>
      </w:pPr>
      <w:r w:rsidRPr="00C66FDA">
        <w:rPr>
          <w:szCs w:val="24"/>
        </w:rPr>
        <w:t>отказа Победителя конкурса подписать Протокол о результатах конкурса;</w:t>
      </w:r>
    </w:p>
    <w:p w14:paraId="487CBF17" w14:textId="77777777" w:rsidR="008C03FA" w:rsidRPr="00C66FDA" w:rsidRDefault="008C03FA" w:rsidP="00ED4832">
      <w:pPr>
        <w:keepNext/>
        <w:keepLines/>
        <w:widowControl w:val="0"/>
        <w:numPr>
          <w:ilvl w:val="5"/>
          <w:numId w:val="40"/>
        </w:numPr>
        <w:tabs>
          <w:tab w:val="left" w:pos="284"/>
        </w:tabs>
        <w:suppressAutoHyphens w:val="0"/>
        <w:spacing w:after="120" w:line="240" w:lineRule="auto"/>
        <w:ind w:left="426" w:firstLine="567"/>
        <w:rPr>
          <w:szCs w:val="24"/>
        </w:rPr>
      </w:pPr>
      <w:r w:rsidRPr="00C66FDA">
        <w:rPr>
          <w:szCs w:val="24"/>
        </w:rPr>
        <w:t>отказа Победителя конкурса заключить Договор в установленном настоящей Конкурсной документацией порядке.</w:t>
      </w:r>
    </w:p>
    <w:p w14:paraId="74BBA29B" w14:textId="77777777" w:rsidR="008C03FA" w:rsidRPr="00C66FDA" w:rsidRDefault="008C03FA" w:rsidP="00ED4832">
      <w:pPr>
        <w:pStyle w:val="5-"/>
        <w:numPr>
          <w:ilvl w:val="4"/>
          <w:numId w:val="38"/>
        </w:numPr>
        <w:rPr>
          <w:szCs w:val="24"/>
        </w:rPr>
      </w:pPr>
      <w:r w:rsidRPr="00C66FDA">
        <w:rPr>
          <w:szCs w:val="24"/>
        </w:rPr>
        <w:t>В банковской гарантии должно быть предусмотрено, что для истребования суммы обеспечения Заказчик направляет гаранту только письменное требование и оригинал банковской гарантии.</w:t>
      </w:r>
    </w:p>
    <w:p w14:paraId="5D59F890" w14:textId="77777777" w:rsidR="008C03FA" w:rsidRPr="00C66FDA" w:rsidRDefault="008C03FA" w:rsidP="00ED4832">
      <w:pPr>
        <w:pStyle w:val="5-"/>
        <w:numPr>
          <w:ilvl w:val="4"/>
          <w:numId w:val="38"/>
        </w:numPr>
        <w:rPr>
          <w:szCs w:val="24"/>
        </w:rPr>
      </w:pPr>
      <w:r w:rsidRPr="00C66FDA">
        <w:rPr>
          <w:szCs w:val="24"/>
        </w:rPr>
        <w:t>Платеж по банковской гарантии должен быть осуществлен в течение 5 рабочих дней после обращения бенефициара.</w:t>
      </w:r>
    </w:p>
    <w:p w14:paraId="5FA187A6" w14:textId="77777777" w:rsidR="008C03FA" w:rsidRPr="00C66FDA" w:rsidRDefault="008C03FA" w:rsidP="00ED4832">
      <w:pPr>
        <w:pStyle w:val="5-"/>
        <w:numPr>
          <w:ilvl w:val="4"/>
          <w:numId w:val="38"/>
        </w:numPr>
        <w:rPr>
          <w:szCs w:val="24"/>
        </w:rPr>
      </w:pPr>
      <w:r w:rsidRPr="00C66FDA">
        <w:rPr>
          <w:szCs w:val="24"/>
        </w:rPr>
        <w:t xml:space="preserve">В банковской гарантии не должно быть условий или требований, противоречащих </w:t>
      </w:r>
      <w:proofErr w:type="gramStart"/>
      <w:r w:rsidRPr="00C66FDA">
        <w:rPr>
          <w:szCs w:val="24"/>
        </w:rPr>
        <w:t>вышеизложенному</w:t>
      </w:r>
      <w:proofErr w:type="gramEnd"/>
      <w:r w:rsidRPr="00C66FDA">
        <w:rPr>
          <w:szCs w:val="24"/>
        </w:rPr>
        <w:t xml:space="preserve"> или делающих вышеизложенное неисполнимым.</w:t>
      </w:r>
    </w:p>
    <w:p w14:paraId="52DDD541" w14:textId="77777777" w:rsidR="008C03FA" w:rsidRPr="00E00027" w:rsidRDefault="008C03FA" w:rsidP="00ED4832">
      <w:pPr>
        <w:pStyle w:val="5-"/>
        <w:numPr>
          <w:ilvl w:val="4"/>
          <w:numId w:val="38"/>
        </w:numPr>
        <w:rPr>
          <w:szCs w:val="24"/>
        </w:rPr>
      </w:pPr>
      <w:r w:rsidRPr="00E00027">
        <w:rPr>
          <w:szCs w:val="24"/>
        </w:rPr>
        <w:t>В состав копий Конкурсных заявок должны быть включены копии банковской гарантии.</w:t>
      </w:r>
    </w:p>
    <w:p w14:paraId="234AF24F" w14:textId="77777777" w:rsidR="008C03FA" w:rsidRPr="00E00027" w:rsidRDefault="008C03FA" w:rsidP="00ED4832">
      <w:pPr>
        <w:pStyle w:val="5-"/>
        <w:numPr>
          <w:ilvl w:val="4"/>
          <w:numId w:val="38"/>
        </w:numPr>
        <w:rPr>
          <w:szCs w:val="24"/>
        </w:rPr>
      </w:pPr>
      <w:bookmarkStart w:id="113" w:name="_Ref56251749"/>
      <w:r w:rsidRPr="00E00027">
        <w:rPr>
          <w:szCs w:val="24"/>
        </w:rPr>
        <w:t xml:space="preserve">Банковская гарантия должна быть выдана банком, страховой компанией или иной кредитной организацией, отвечающим следующим требованиям: </w:t>
      </w:r>
    </w:p>
    <w:p w14:paraId="0D3E966C" w14:textId="77777777" w:rsidR="008C03FA" w:rsidRPr="00FA3EB0" w:rsidRDefault="008C03FA" w:rsidP="00ED4832">
      <w:pPr>
        <w:keepNext/>
        <w:keepLines/>
        <w:widowControl w:val="0"/>
        <w:numPr>
          <w:ilvl w:val="5"/>
          <w:numId w:val="41"/>
        </w:numPr>
        <w:tabs>
          <w:tab w:val="left" w:pos="284"/>
        </w:tabs>
        <w:suppressAutoHyphens w:val="0"/>
        <w:spacing w:after="120" w:line="240" w:lineRule="auto"/>
        <w:ind w:left="709" w:firstLine="1"/>
        <w:rPr>
          <w:szCs w:val="24"/>
        </w:rPr>
      </w:pPr>
      <w:r w:rsidRPr="00FA3EB0">
        <w:rPr>
          <w:szCs w:val="24"/>
        </w:rPr>
        <w:t>иметь разрешение (лицензию Банка России) на осуществление банковской деятельности на территории Российской Федерации, срок действия которой превышает срок действия гарантии не менее чем на 6 (шесть) календарных месяцев;</w:t>
      </w:r>
    </w:p>
    <w:p w14:paraId="351D58EB" w14:textId="77777777" w:rsidR="008C03FA" w:rsidRPr="00FA3EB0" w:rsidRDefault="008C03FA" w:rsidP="00ED4832">
      <w:pPr>
        <w:keepNext/>
        <w:keepLines/>
        <w:widowControl w:val="0"/>
        <w:numPr>
          <w:ilvl w:val="5"/>
          <w:numId w:val="41"/>
        </w:numPr>
        <w:tabs>
          <w:tab w:val="left" w:pos="284"/>
        </w:tabs>
        <w:suppressAutoHyphens w:val="0"/>
        <w:spacing w:after="120" w:line="240" w:lineRule="auto"/>
        <w:ind w:left="709" w:firstLine="1"/>
        <w:rPr>
          <w:szCs w:val="24"/>
        </w:rPr>
      </w:pPr>
      <w:r w:rsidRPr="00FA3EB0">
        <w:rPr>
          <w:szCs w:val="24"/>
        </w:rPr>
        <w:t>участвовать в системе страхования вкладов;</w:t>
      </w:r>
    </w:p>
    <w:p w14:paraId="41E9053D" w14:textId="77777777" w:rsidR="008C03FA" w:rsidRPr="00FA3EB0" w:rsidRDefault="008C03FA" w:rsidP="00ED4832">
      <w:pPr>
        <w:keepNext/>
        <w:keepLines/>
        <w:widowControl w:val="0"/>
        <w:numPr>
          <w:ilvl w:val="5"/>
          <w:numId w:val="41"/>
        </w:numPr>
        <w:tabs>
          <w:tab w:val="left" w:pos="284"/>
        </w:tabs>
        <w:suppressAutoHyphens w:val="0"/>
        <w:spacing w:after="120" w:line="240" w:lineRule="auto"/>
        <w:ind w:left="709" w:firstLine="1"/>
        <w:rPr>
          <w:szCs w:val="24"/>
        </w:rPr>
      </w:pPr>
      <w:r w:rsidRPr="00FA3EB0">
        <w:rPr>
          <w:szCs w:val="24"/>
        </w:rPr>
        <w:t>размер обеспечиваемого обязательства (сумма гарантии) составляет не более 5% от величины собственного капитала банка на последнюю отчетную дату, предшествующую дате выдачи гарантии;</w:t>
      </w:r>
    </w:p>
    <w:p w14:paraId="237AD525" w14:textId="77777777" w:rsidR="008C03FA" w:rsidRDefault="008C03FA" w:rsidP="00ED4832">
      <w:pPr>
        <w:keepNext/>
        <w:keepLines/>
        <w:widowControl w:val="0"/>
        <w:numPr>
          <w:ilvl w:val="5"/>
          <w:numId w:val="41"/>
        </w:numPr>
        <w:tabs>
          <w:tab w:val="left" w:pos="284"/>
        </w:tabs>
        <w:suppressAutoHyphens w:val="0"/>
        <w:spacing w:after="120" w:line="240" w:lineRule="auto"/>
        <w:ind w:left="709" w:firstLine="1"/>
        <w:rPr>
          <w:szCs w:val="24"/>
        </w:rPr>
      </w:pPr>
      <w:r w:rsidRPr="00FA3EB0">
        <w:rPr>
          <w:szCs w:val="24"/>
        </w:rPr>
        <w:t>присутствовать (офис, отделение, филиал) по местонахождению Общества, для нужд которого заключается договор;</w:t>
      </w:r>
    </w:p>
    <w:p w14:paraId="3A4FBA11" w14:textId="6FD2C20E" w:rsidR="008C03FA" w:rsidRPr="00186BA5" w:rsidRDefault="008C03FA" w:rsidP="00ED4832">
      <w:pPr>
        <w:keepNext/>
        <w:keepLines/>
        <w:widowControl w:val="0"/>
        <w:numPr>
          <w:ilvl w:val="5"/>
          <w:numId w:val="41"/>
        </w:numPr>
        <w:tabs>
          <w:tab w:val="left" w:pos="284"/>
        </w:tabs>
        <w:suppressAutoHyphens w:val="0"/>
        <w:spacing w:after="120" w:line="240" w:lineRule="auto"/>
        <w:ind w:left="709" w:firstLine="1"/>
        <w:rPr>
          <w:szCs w:val="24"/>
        </w:rPr>
      </w:pPr>
      <w:r w:rsidRPr="00186BA5">
        <w:rPr>
          <w:szCs w:val="24"/>
        </w:rPr>
        <w:t>входить в число кредитных организаций Российской Федерации, определенных отдельным распорядительным документом Общества (Список кредитных орган</w:t>
      </w:r>
      <w:r>
        <w:rPr>
          <w:szCs w:val="24"/>
        </w:rPr>
        <w:t>изаций, отвечающих требованиям П</w:t>
      </w:r>
      <w:r w:rsidRPr="00186BA5">
        <w:rPr>
          <w:szCs w:val="24"/>
        </w:rPr>
        <w:t xml:space="preserve">АО «МРСК Юга» для представления банковской гарантии согласно приложению № </w:t>
      </w:r>
      <w:r w:rsidR="0076357C">
        <w:rPr>
          <w:szCs w:val="24"/>
        </w:rPr>
        <w:t>3</w:t>
      </w:r>
      <w:r w:rsidRPr="00186BA5">
        <w:rPr>
          <w:szCs w:val="24"/>
        </w:rPr>
        <w:t xml:space="preserve"> к конкурсной документации);</w:t>
      </w:r>
    </w:p>
    <w:p w14:paraId="1FA1FEE9" w14:textId="77777777" w:rsidR="008C03FA" w:rsidRPr="00C66FDA" w:rsidRDefault="008C03FA" w:rsidP="00ED4832">
      <w:pPr>
        <w:keepNext/>
        <w:keepLines/>
        <w:widowControl w:val="0"/>
        <w:numPr>
          <w:ilvl w:val="5"/>
          <w:numId w:val="41"/>
        </w:numPr>
        <w:tabs>
          <w:tab w:val="left" w:pos="284"/>
        </w:tabs>
        <w:suppressAutoHyphens w:val="0"/>
        <w:spacing w:after="120" w:line="240" w:lineRule="auto"/>
        <w:ind w:left="709" w:firstLine="1"/>
        <w:rPr>
          <w:szCs w:val="24"/>
        </w:rPr>
      </w:pPr>
      <w:r w:rsidRPr="00C66FDA">
        <w:rPr>
          <w:szCs w:val="24"/>
        </w:rPr>
        <w:t xml:space="preserve">В любом случае, банковская гарантия должна быть выдана банком, страховой компанией или иной кредитной организацией, </w:t>
      </w:r>
      <w:proofErr w:type="gramStart"/>
      <w:r w:rsidRPr="00C66FDA">
        <w:rPr>
          <w:szCs w:val="24"/>
        </w:rPr>
        <w:t>о</w:t>
      </w:r>
      <w:proofErr w:type="gramEnd"/>
      <w:r w:rsidRPr="00C66FDA">
        <w:rPr>
          <w:szCs w:val="24"/>
        </w:rPr>
        <w:t xml:space="preserve"> которых достоверно известно, что они не являются убыточными, банкротами, не находятся под внешним управлением или их лицензия не приостановлена полностью или частично.</w:t>
      </w:r>
      <w:bookmarkEnd w:id="113"/>
    </w:p>
    <w:p w14:paraId="24BCF73B" w14:textId="77777777" w:rsidR="008C03FA" w:rsidRPr="00E00027" w:rsidRDefault="008C03FA" w:rsidP="00ED4832">
      <w:pPr>
        <w:pStyle w:val="5-"/>
        <w:numPr>
          <w:ilvl w:val="4"/>
          <w:numId w:val="38"/>
        </w:numPr>
        <w:rPr>
          <w:szCs w:val="24"/>
        </w:rPr>
      </w:pPr>
      <w:r w:rsidRPr="00E00027">
        <w:rPr>
          <w:szCs w:val="24"/>
        </w:rPr>
        <w:t xml:space="preserve">Победителю конкурса банковскую гарантию возвращают в момент </w:t>
      </w:r>
      <w:r w:rsidRPr="00E00027">
        <w:rPr>
          <w:szCs w:val="24"/>
        </w:rPr>
        <w:lastRenderedPageBreak/>
        <w:t xml:space="preserve">подписания им Договора. Остальным Участникам конкурса банковская гарантия возвращается (по их запросам) в течение </w:t>
      </w:r>
      <w:r>
        <w:rPr>
          <w:szCs w:val="24"/>
        </w:rPr>
        <w:t>7</w:t>
      </w:r>
      <w:r w:rsidRPr="00E00027">
        <w:rPr>
          <w:szCs w:val="24"/>
        </w:rPr>
        <w:t xml:space="preserve"> рабочих дней после подписания Договора, объявления конкурса несостоявшимся или истечения срока действия заявки (в зависимости от того, что наступит ранее).</w:t>
      </w:r>
    </w:p>
    <w:p w14:paraId="006549F6" w14:textId="77777777" w:rsidR="008C03FA" w:rsidRPr="00E00027" w:rsidRDefault="008C03FA" w:rsidP="00ED4832">
      <w:pPr>
        <w:pStyle w:val="5-"/>
        <w:numPr>
          <w:ilvl w:val="4"/>
          <w:numId w:val="38"/>
        </w:numPr>
        <w:rPr>
          <w:szCs w:val="24"/>
        </w:rPr>
      </w:pPr>
      <w:r w:rsidRPr="00E00027">
        <w:rPr>
          <w:szCs w:val="24"/>
        </w:rPr>
        <w:t>Банковская гарантия может быть предъявлена банку-гаранту для выплаты суммы обеспечения исполнения обязательств по решению Заказчика в случае нарушения Участником конкурса своих обязательств.</w:t>
      </w:r>
    </w:p>
    <w:p w14:paraId="48D30655" w14:textId="77777777" w:rsidR="008C03FA" w:rsidRPr="00E00027" w:rsidRDefault="008C03FA" w:rsidP="00ED4832">
      <w:pPr>
        <w:pStyle w:val="5-"/>
        <w:numPr>
          <w:ilvl w:val="4"/>
          <w:numId w:val="38"/>
        </w:numPr>
        <w:rPr>
          <w:b/>
          <w:color w:val="FF0000"/>
          <w:szCs w:val="24"/>
        </w:rPr>
      </w:pPr>
      <w:r w:rsidRPr="00E00027">
        <w:rPr>
          <w:b/>
          <w:color w:val="FF0000"/>
          <w:szCs w:val="24"/>
        </w:rPr>
        <w:t>Оригинал банковской гарантии должен быть предоставлен организатору торгов до момента вскрытия на ЭТП по адресу: 344002 Россия, г. Ростов-на-Дону, ул. Большая Садовая, 49.</w:t>
      </w:r>
    </w:p>
    <w:p w14:paraId="62A6CBE9" w14:textId="77777777" w:rsidR="008C03FA" w:rsidRPr="00E00027" w:rsidRDefault="008C03FA" w:rsidP="00ED4832">
      <w:pPr>
        <w:pStyle w:val="5-"/>
        <w:numPr>
          <w:ilvl w:val="4"/>
          <w:numId w:val="38"/>
        </w:numPr>
        <w:rPr>
          <w:szCs w:val="24"/>
        </w:rPr>
      </w:pPr>
      <w:r w:rsidRPr="00E00027">
        <w:rPr>
          <w:szCs w:val="24"/>
        </w:rPr>
        <w:t>Непредставление обеспечения обязательств Участника конкурса является основанием для отклонения Конкурсной заявки.</w:t>
      </w:r>
    </w:p>
    <w:p w14:paraId="761DD462" w14:textId="77777777" w:rsidR="008C03FA" w:rsidRPr="005B7B15" w:rsidRDefault="008C03FA" w:rsidP="008C03FA">
      <w:pPr>
        <w:pStyle w:val="4-"/>
        <w:numPr>
          <w:ilvl w:val="0"/>
          <w:numId w:val="0"/>
        </w:numPr>
        <w:tabs>
          <w:tab w:val="left" w:pos="1418"/>
        </w:tabs>
        <w:spacing w:line="276" w:lineRule="auto"/>
        <w:ind w:left="709"/>
        <w:rPr>
          <w:bCs/>
          <w:szCs w:val="24"/>
        </w:rPr>
      </w:pPr>
    </w:p>
    <w:p w14:paraId="457DE269" w14:textId="77777777" w:rsidR="008C03FA" w:rsidRPr="008C03FA" w:rsidRDefault="008C03FA" w:rsidP="00ED4832">
      <w:pPr>
        <w:pStyle w:val="affffff8"/>
        <w:numPr>
          <w:ilvl w:val="2"/>
          <w:numId w:val="32"/>
        </w:numPr>
        <w:tabs>
          <w:tab w:val="left" w:pos="1418"/>
        </w:tabs>
        <w:suppressAutoHyphens w:val="0"/>
        <w:spacing w:before="120" w:after="120" w:line="276" w:lineRule="auto"/>
        <w:rPr>
          <w:vanish/>
          <w:sz w:val="24"/>
          <w:szCs w:val="24"/>
          <w:lang w:eastAsia="ru-RU"/>
        </w:rPr>
      </w:pPr>
      <w:bookmarkStart w:id="114" w:name="_Ref191386407"/>
      <w:bookmarkStart w:id="115" w:name="_Ref191386526"/>
      <w:bookmarkStart w:id="116" w:name="_Toc386551222"/>
      <w:bookmarkStart w:id="117" w:name="_Toc395190417"/>
      <w:bookmarkStart w:id="118" w:name="_Toc429126656"/>
      <w:bookmarkStart w:id="119" w:name="_Ref303624481"/>
    </w:p>
    <w:p w14:paraId="5B477CC5" w14:textId="4BEC5B78" w:rsidR="007A1F3E" w:rsidRPr="008C03FA" w:rsidRDefault="007A1F3E" w:rsidP="00ED4832">
      <w:pPr>
        <w:pStyle w:val="3-"/>
        <w:numPr>
          <w:ilvl w:val="2"/>
          <w:numId w:val="32"/>
        </w:numPr>
        <w:tabs>
          <w:tab w:val="left" w:pos="1418"/>
        </w:tabs>
        <w:spacing w:line="276" w:lineRule="auto"/>
        <w:ind w:left="1276"/>
        <w:rPr>
          <w:b/>
          <w:szCs w:val="24"/>
        </w:rPr>
      </w:pPr>
      <w:r w:rsidRPr="008C03FA">
        <w:rPr>
          <w:b/>
          <w:szCs w:val="24"/>
        </w:rPr>
        <w:t>Требования к Участнику. Подтверждение соответствия предъявляемым требованиям</w:t>
      </w:r>
      <w:bookmarkEnd w:id="114"/>
      <w:bookmarkEnd w:id="115"/>
      <w:bookmarkEnd w:id="116"/>
      <w:bookmarkEnd w:id="117"/>
      <w:bookmarkEnd w:id="118"/>
    </w:p>
    <w:p w14:paraId="608A821B" w14:textId="77777777" w:rsidR="007A1F3E" w:rsidRPr="006245F6" w:rsidRDefault="007A1F3E" w:rsidP="00ED4832">
      <w:pPr>
        <w:pStyle w:val="4-"/>
        <w:numPr>
          <w:ilvl w:val="3"/>
          <w:numId w:val="32"/>
        </w:numPr>
        <w:tabs>
          <w:tab w:val="left" w:pos="1418"/>
        </w:tabs>
        <w:spacing w:before="120" w:after="120" w:line="276" w:lineRule="auto"/>
        <w:ind w:left="0" w:firstLine="709"/>
        <w:rPr>
          <w:b/>
          <w:szCs w:val="24"/>
        </w:rPr>
      </w:pPr>
      <w:bookmarkStart w:id="120" w:name="_Ref93090116"/>
      <w:bookmarkStart w:id="121" w:name="_Ref191386482"/>
      <w:bookmarkEnd w:id="119"/>
      <w:r w:rsidRPr="006245F6">
        <w:rPr>
          <w:b/>
          <w:szCs w:val="24"/>
        </w:rPr>
        <w:t xml:space="preserve"> Требования к Участникам</w:t>
      </w:r>
      <w:bookmarkEnd w:id="120"/>
      <w:r w:rsidRPr="006245F6">
        <w:rPr>
          <w:b/>
          <w:szCs w:val="24"/>
        </w:rPr>
        <w:t>:</w:t>
      </w:r>
      <w:bookmarkEnd w:id="121"/>
    </w:p>
    <w:p w14:paraId="3CAE3F45" w14:textId="77777777" w:rsidR="007A1F3E" w:rsidRPr="006245F6" w:rsidRDefault="007A1F3E" w:rsidP="00ED4832">
      <w:pPr>
        <w:pStyle w:val="5-"/>
        <w:numPr>
          <w:ilvl w:val="4"/>
          <w:numId w:val="32"/>
        </w:numPr>
        <w:tabs>
          <w:tab w:val="left" w:pos="1418"/>
          <w:tab w:val="left" w:pos="1701"/>
        </w:tabs>
        <w:ind w:left="0" w:firstLine="709"/>
      </w:pPr>
      <w:bookmarkStart w:id="12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5BEBBF69" w14:textId="77777777" w:rsidR="007A1F3E" w:rsidRPr="006245F6" w:rsidRDefault="007A1F3E" w:rsidP="00ED4832">
      <w:pPr>
        <w:pStyle w:val="5-"/>
        <w:numPr>
          <w:ilvl w:val="4"/>
          <w:numId w:val="32"/>
        </w:numPr>
        <w:tabs>
          <w:tab w:val="left" w:pos="1418"/>
          <w:tab w:val="left" w:pos="1701"/>
        </w:tabs>
        <w:ind w:left="0" w:firstLine="709"/>
        <w:rPr>
          <w:bCs/>
          <w:szCs w:val="24"/>
        </w:rPr>
      </w:pPr>
      <w:bookmarkStart w:id="123" w:name="_Ref303669127"/>
      <w:bookmarkEnd w:id="122"/>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23"/>
    </w:p>
    <w:p w14:paraId="7E1AF4EF" w14:textId="77777777" w:rsidR="007A1F3E" w:rsidRPr="006245F6" w:rsidRDefault="007A1F3E" w:rsidP="00ED4832">
      <w:pPr>
        <w:pStyle w:val="6-"/>
        <w:numPr>
          <w:ilvl w:val="5"/>
          <w:numId w:val="32"/>
        </w:numPr>
        <w:tabs>
          <w:tab w:val="left" w:pos="1418"/>
        </w:tabs>
        <w:spacing w:line="276" w:lineRule="auto"/>
        <w:ind w:left="0" w:firstLine="709"/>
        <w:rPr>
          <w:szCs w:val="24"/>
        </w:rPr>
      </w:pPr>
      <w:bookmarkStart w:id="124" w:name="_Ref306032455"/>
      <w:r w:rsidRPr="006245F6">
        <w:rPr>
          <w:b/>
          <w:szCs w:val="24"/>
        </w:rPr>
        <w:t xml:space="preserve">должен </w:t>
      </w:r>
      <w:bookmarkStart w:id="12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24"/>
      <w:bookmarkEnd w:id="125"/>
    </w:p>
    <w:p w14:paraId="6B337433" w14:textId="77777777" w:rsidR="007A1F3E" w:rsidRPr="00CE72BD" w:rsidRDefault="007A1F3E" w:rsidP="00ED4832">
      <w:pPr>
        <w:pStyle w:val="6-"/>
        <w:numPr>
          <w:ilvl w:val="5"/>
          <w:numId w:val="32"/>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ED4832">
      <w:pPr>
        <w:pStyle w:val="6-"/>
        <w:numPr>
          <w:ilvl w:val="5"/>
          <w:numId w:val="32"/>
        </w:numPr>
        <w:tabs>
          <w:tab w:val="left" w:pos="1418"/>
        </w:tabs>
        <w:spacing w:line="276" w:lineRule="auto"/>
        <w:ind w:left="0" w:firstLine="709"/>
        <w:rPr>
          <w:szCs w:val="24"/>
        </w:rPr>
      </w:pPr>
      <w:bookmarkStart w:id="12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26"/>
    </w:p>
    <w:p w14:paraId="34D40DA6" w14:textId="77777777" w:rsidR="007A1F3E" w:rsidRPr="00CE72BD" w:rsidRDefault="007A1F3E" w:rsidP="00ED4832">
      <w:pPr>
        <w:pStyle w:val="6-"/>
        <w:numPr>
          <w:ilvl w:val="5"/>
          <w:numId w:val="32"/>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ED4832">
      <w:pPr>
        <w:pStyle w:val="6-"/>
        <w:numPr>
          <w:ilvl w:val="5"/>
          <w:numId w:val="32"/>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ED4832">
      <w:pPr>
        <w:pStyle w:val="6-"/>
        <w:numPr>
          <w:ilvl w:val="5"/>
          <w:numId w:val="32"/>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ED4832">
      <w:pPr>
        <w:pStyle w:val="6-"/>
        <w:numPr>
          <w:ilvl w:val="5"/>
          <w:numId w:val="32"/>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ED4832">
      <w:pPr>
        <w:pStyle w:val="6-"/>
        <w:numPr>
          <w:ilvl w:val="5"/>
          <w:numId w:val="32"/>
        </w:numPr>
        <w:tabs>
          <w:tab w:val="left" w:pos="1418"/>
        </w:tabs>
        <w:spacing w:line="276" w:lineRule="auto"/>
        <w:ind w:left="0" w:firstLine="709"/>
        <w:rPr>
          <w:bCs/>
          <w:szCs w:val="24"/>
        </w:rPr>
      </w:pPr>
      <w:r w:rsidRPr="006245F6">
        <w:rPr>
          <w:b/>
          <w:bCs/>
          <w:szCs w:val="24"/>
        </w:rPr>
        <w:lastRenderedPageBreak/>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ED4832">
      <w:pPr>
        <w:pStyle w:val="6-"/>
        <w:numPr>
          <w:ilvl w:val="5"/>
          <w:numId w:val="32"/>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274A13A" w14:textId="77A6E40F" w:rsidR="00C319F2" w:rsidRPr="00C319F2" w:rsidRDefault="00C319F2" w:rsidP="00ED4832">
      <w:pPr>
        <w:pStyle w:val="6-"/>
        <w:numPr>
          <w:ilvl w:val="5"/>
          <w:numId w:val="32"/>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ED4832">
      <w:pPr>
        <w:pStyle w:val="4-"/>
        <w:numPr>
          <w:ilvl w:val="3"/>
          <w:numId w:val="32"/>
        </w:numPr>
        <w:tabs>
          <w:tab w:val="left" w:pos="1418"/>
        </w:tabs>
        <w:spacing w:line="276" w:lineRule="auto"/>
        <w:ind w:left="0" w:firstLine="709"/>
        <w:rPr>
          <w:b/>
          <w:szCs w:val="24"/>
        </w:rPr>
      </w:pPr>
      <w:bookmarkStart w:id="127" w:name="_Ref306005578"/>
      <w:bookmarkStart w:id="128"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29" w:name="_Ref303587815"/>
      <w:r w:rsidRPr="00CE72BD">
        <w:rPr>
          <w:b/>
          <w:szCs w:val="24"/>
        </w:rPr>
        <w:t>Для юридических, лиц/ индивидуальных предпринимателей, если в каждом из пунктов не установлено иное</w:t>
      </w:r>
      <w:bookmarkEnd w:id="127"/>
      <w:bookmarkEnd w:id="129"/>
      <w:r w:rsidRPr="00CE72BD">
        <w:rPr>
          <w:b/>
          <w:szCs w:val="24"/>
        </w:rPr>
        <w:t>:</w:t>
      </w:r>
      <w:bookmarkEnd w:id="128"/>
    </w:p>
    <w:p w14:paraId="2FE584CA" w14:textId="77777777" w:rsidR="007A1F3E" w:rsidRPr="006245F6" w:rsidRDefault="007A1F3E" w:rsidP="00ED4832">
      <w:pPr>
        <w:pStyle w:val="6-"/>
        <w:numPr>
          <w:ilvl w:val="5"/>
          <w:numId w:val="32"/>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ED4832">
      <w:pPr>
        <w:pStyle w:val="6-"/>
        <w:numPr>
          <w:ilvl w:val="5"/>
          <w:numId w:val="32"/>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ED4832">
      <w:pPr>
        <w:pStyle w:val="6-"/>
        <w:numPr>
          <w:ilvl w:val="5"/>
          <w:numId w:val="32"/>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ED4832">
      <w:pPr>
        <w:pStyle w:val="6-"/>
        <w:numPr>
          <w:ilvl w:val="5"/>
          <w:numId w:val="32"/>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ED4832">
      <w:pPr>
        <w:pStyle w:val="6-"/>
        <w:numPr>
          <w:ilvl w:val="5"/>
          <w:numId w:val="32"/>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 xml:space="preserve">Таковыми документами являются: для общества с ограниченной ответственностью – выписка из </w:t>
      </w:r>
      <w:r w:rsidRPr="006245F6">
        <w:rPr>
          <w:i/>
          <w:sz w:val="20"/>
          <w:szCs w:val="20"/>
        </w:rPr>
        <w:lastRenderedPageBreak/>
        <w:t>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ED4832">
      <w:pPr>
        <w:pStyle w:val="6-"/>
        <w:numPr>
          <w:ilvl w:val="5"/>
          <w:numId w:val="32"/>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ED4832">
      <w:pPr>
        <w:pStyle w:val="6-"/>
        <w:numPr>
          <w:ilvl w:val="5"/>
          <w:numId w:val="32"/>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77777777" w:rsidR="007A1F3E" w:rsidRPr="006245F6" w:rsidRDefault="007A1F3E" w:rsidP="00ED4832">
      <w:pPr>
        <w:pStyle w:val="6-"/>
        <w:numPr>
          <w:ilvl w:val="5"/>
          <w:numId w:val="32"/>
        </w:numPr>
        <w:tabs>
          <w:tab w:val="left" w:pos="1418"/>
        </w:tabs>
        <w:spacing w:line="276" w:lineRule="auto"/>
        <w:ind w:left="0" w:firstLine="709"/>
        <w:rPr>
          <w:szCs w:val="24"/>
        </w:rPr>
      </w:pPr>
      <w:r w:rsidRPr="006245F6">
        <w:rPr>
          <w:b/>
          <w:szCs w:val="24"/>
        </w:rPr>
        <w:t>Оригинал или нотариально заверенную 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ED4832">
      <w:pPr>
        <w:pStyle w:val="6-"/>
        <w:numPr>
          <w:ilvl w:val="5"/>
          <w:numId w:val="32"/>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w:t>
      </w:r>
      <w:r w:rsidRPr="006245F6">
        <w:rPr>
          <w:szCs w:val="24"/>
        </w:rPr>
        <w:lastRenderedPageBreak/>
        <w:t xml:space="preserve">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ED4832">
      <w:pPr>
        <w:pStyle w:val="6-"/>
        <w:numPr>
          <w:ilvl w:val="5"/>
          <w:numId w:val="32"/>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ED4832">
      <w:pPr>
        <w:pStyle w:val="6-"/>
        <w:numPr>
          <w:ilvl w:val="5"/>
          <w:numId w:val="32"/>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ED4832">
      <w:pPr>
        <w:pStyle w:val="6-"/>
        <w:numPr>
          <w:ilvl w:val="5"/>
          <w:numId w:val="32"/>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ED4832">
      <w:pPr>
        <w:pStyle w:val="6-"/>
        <w:numPr>
          <w:ilvl w:val="5"/>
          <w:numId w:val="32"/>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xml:space="preserve">, штрафам, процентам в соответствии с приказом ФСН от 5 июня 2015 года N ММВ-7-17/227@. Дата выдачи справок должна быть не ранее 30 </w:t>
      </w:r>
      <w:r w:rsidRPr="00536310">
        <w:rPr>
          <w:szCs w:val="24"/>
        </w:rPr>
        <w:lastRenderedPageBreak/>
        <w:t>дней от даты объявления о данной закупке.</w:t>
      </w:r>
    </w:p>
    <w:p w14:paraId="30BE92F9" w14:textId="77777777" w:rsidR="007A1F3E" w:rsidRPr="00536310" w:rsidRDefault="007A1F3E" w:rsidP="00ED4832">
      <w:pPr>
        <w:pStyle w:val="4-"/>
        <w:numPr>
          <w:ilvl w:val="3"/>
          <w:numId w:val="32"/>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ED4832">
      <w:pPr>
        <w:pStyle w:val="4-"/>
        <w:numPr>
          <w:ilvl w:val="3"/>
          <w:numId w:val="32"/>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ED4832">
      <w:pPr>
        <w:pStyle w:val="4-"/>
        <w:numPr>
          <w:ilvl w:val="3"/>
          <w:numId w:val="32"/>
        </w:numPr>
        <w:tabs>
          <w:tab w:val="left" w:pos="1418"/>
        </w:tabs>
        <w:spacing w:line="276" w:lineRule="auto"/>
        <w:ind w:left="0" w:firstLine="709"/>
        <w:rPr>
          <w:szCs w:val="24"/>
        </w:rPr>
      </w:pPr>
      <w:r w:rsidRPr="00536310">
        <w:rPr>
          <w:szCs w:val="24"/>
        </w:rPr>
        <w:t xml:space="preserve"> В случае</w:t>
      </w:r>
      <w:proofErr w:type="gramStart"/>
      <w:r w:rsidRPr="00536310">
        <w:rPr>
          <w:szCs w:val="24"/>
        </w:rPr>
        <w:t>,</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ED4832">
      <w:pPr>
        <w:pStyle w:val="4-"/>
        <w:numPr>
          <w:ilvl w:val="3"/>
          <w:numId w:val="32"/>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w:t>
      </w:r>
      <w:proofErr w:type="gramStart"/>
      <w:r w:rsidRPr="00536310">
        <w:rPr>
          <w:szCs w:val="24"/>
        </w:rPr>
        <w:t>предоставляет аналогичные документы</w:t>
      </w:r>
      <w:proofErr w:type="gramEnd"/>
      <w:r w:rsidRPr="00536310">
        <w:rPr>
          <w:szCs w:val="24"/>
        </w:rPr>
        <w:t xml:space="preserve">.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17ED88AC" w14:textId="77777777" w:rsidR="007A1F3E" w:rsidRPr="0065072D" w:rsidRDefault="007A1F3E" w:rsidP="00ED4832">
      <w:pPr>
        <w:pStyle w:val="3-"/>
        <w:numPr>
          <w:ilvl w:val="2"/>
          <w:numId w:val="32"/>
        </w:numPr>
        <w:tabs>
          <w:tab w:val="left" w:pos="1418"/>
        </w:tabs>
        <w:spacing w:line="276" w:lineRule="auto"/>
        <w:ind w:left="0" w:firstLine="709"/>
        <w:rPr>
          <w:b/>
          <w:szCs w:val="24"/>
          <w:u w:val="single"/>
        </w:rPr>
      </w:pPr>
      <w:bookmarkStart w:id="130" w:name="_Toc399504230"/>
      <w:bookmarkStart w:id="131" w:name="_Ref423683382"/>
      <w:bookmarkStart w:id="132" w:name="_Toc429126659"/>
      <w:bookmarkStart w:id="133" w:name="_Ref306114966"/>
      <w:bookmarkStart w:id="134" w:name="_Toc386551225"/>
      <w:bookmarkStart w:id="135" w:name="_Toc343613541"/>
      <w:bookmarkStart w:id="136" w:name="_Toc395190420"/>
      <w:r w:rsidRPr="000B17CC">
        <w:rPr>
          <w:b/>
          <w:szCs w:val="24"/>
        </w:rPr>
        <w:t xml:space="preserve">Обеспечение исполнения обязательств Участника </w:t>
      </w:r>
      <w:bookmarkEnd w:id="130"/>
      <w:bookmarkEnd w:id="131"/>
      <w:r w:rsidRPr="000B17CC">
        <w:rPr>
          <w:b/>
          <w:szCs w:val="24"/>
          <w:u w:val="single"/>
        </w:rPr>
        <w:t>[</w:t>
      </w:r>
      <w:r w:rsidRPr="0065072D">
        <w:rPr>
          <w:b/>
          <w:szCs w:val="24"/>
          <w:u w:val="single"/>
        </w:rPr>
        <w:t>не требуется]</w:t>
      </w:r>
      <w:bookmarkEnd w:id="132"/>
    </w:p>
    <w:p w14:paraId="0EA0DFF1" w14:textId="77777777" w:rsidR="007A1F3E" w:rsidRPr="000B17CC" w:rsidRDefault="007A1F3E" w:rsidP="00ED4832">
      <w:pPr>
        <w:pStyle w:val="3-"/>
        <w:numPr>
          <w:ilvl w:val="2"/>
          <w:numId w:val="32"/>
        </w:numPr>
        <w:tabs>
          <w:tab w:val="left" w:pos="1418"/>
        </w:tabs>
        <w:spacing w:line="276" w:lineRule="auto"/>
        <w:ind w:left="0" w:firstLine="709"/>
        <w:rPr>
          <w:b/>
          <w:szCs w:val="24"/>
        </w:rPr>
      </w:pPr>
      <w:bookmarkStart w:id="137" w:name="_Toc429126660"/>
      <w:r w:rsidRPr="000B17CC">
        <w:rPr>
          <w:b/>
          <w:szCs w:val="24"/>
        </w:rPr>
        <w:t>Разъяснение Документации по запросу предложений</w:t>
      </w:r>
      <w:bookmarkEnd w:id="133"/>
      <w:bookmarkEnd w:id="134"/>
      <w:bookmarkEnd w:id="135"/>
      <w:bookmarkEnd w:id="136"/>
      <w:bookmarkEnd w:id="137"/>
    </w:p>
    <w:p w14:paraId="4CBBCF88" w14:textId="77777777" w:rsidR="007A1F3E" w:rsidRPr="000B17CC" w:rsidRDefault="007A1F3E" w:rsidP="00ED4832">
      <w:pPr>
        <w:pStyle w:val="4-"/>
        <w:numPr>
          <w:ilvl w:val="3"/>
          <w:numId w:val="32"/>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ED4832">
      <w:pPr>
        <w:pStyle w:val="4-"/>
        <w:numPr>
          <w:ilvl w:val="3"/>
          <w:numId w:val="32"/>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ED4832">
      <w:pPr>
        <w:pStyle w:val="4-"/>
        <w:numPr>
          <w:ilvl w:val="3"/>
          <w:numId w:val="32"/>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ED4832">
      <w:pPr>
        <w:pStyle w:val="3-"/>
        <w:numPr>
          <w:ilvl w:val="2"/>
          <w:numId w:val="32"/>
        </w:numPr>
        <w:tabs>
          <w:tab w:val="left" w:pos="1418"/>
        </w:tabs>
        <w:spacing w:line="276" w:lineRule="auto"/>
        <w:ind w:left="0" w:firstLine="709"/>
        <w:rPr>
          <w:b/>
          <w:szCs w:val="24"/>
        </w:rPr>
      </w:pPr>
      <w:bookmarkStart w:id="138" w:name="_Toc386551226"/>
      <w:bookmarkStart w:id="139" w:name="_Toc395190421"/>
      <w:bookmarkStart w:id="140" w:name="_Toc429126661"/>
      <w:r w:rsidRPr="000B17CC">
        <w:rPr>
          <w:b/>
          <w:szCs w:val="24"/>
        </w:rPr>
        <w:t>Внесение изменений в Документацию по запросу предложений.</w:t>
      </w:r>
      <w:bookmarkEnd w:id="138"/>
      <w:bookmarkEnd w:id="139"/>
      <w:bookmarkEnd w:id="140"/>
    </w:p>
    <w:p w14:paraId="76A8BF45" w14:textId="77777777" w:rsidR="007A1F3E" w:rsidRPr="000B17CC" w:rsidRDefault="007A1F3E" w:rsidP="00ED4832">
      <w:pPr>
        <w:pStyle w:val="4-"/>
        <w:numPr>
          <w:ilvl w:val="3"/>
          <w:numId w:val="32"/>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ED4832">
      <w:pPr>
        <w:pStyle w:val="4-"/>
        <w:numPr>
          <w:ilvl w:val="3"/>
          <w:numId w:val="32"/>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ED4832">
      <w:pPr>
        <w:pStyle w:val="3-"/>
        <w:numPr>
          <w:ilvl w:val="2"/>
          <w:numId w:val="32"/>
        </w:numPr>
        <w:tabs>
          <w:tab w:val="left" w:pos="1418"/>
        </w:tabs>
        <w:spacing w:line="276" w:lineRule="auto"/>
        <w:ind w:left="0" w:firstLine="709"/>
        <w:rPr>
          <w:b/>
          <w:szCs w:val="24"/>
        </w:rPr>
      </w:pPr>
      <w:bookmarkStart w:id="141" w:name="_Ref386442243"/>
      <w:bookmarkStart w:id="142" w:name="_Toc386551227"/>
      <w:bookmarkStart w:id="143" w:name="_Toc395190422"/>
      <w:bookmarkStart w:id="144" w:name="_Toc429126662"/>
      <w:r w:rsidRPr="0065072D">
        <w:rPr>
          <w:b/>
          <w:szCs w:val="24"/>
        </w:rPr>
        <w:t>Продление срока окончания приема Заявок</w:t>
      </w:r>
      <w:bookmarkEnd w:id="141"/>
      <w:bookmarkEnd w:id="142"/>
      <w:bookmarkEnd w:id="143"/>
      <w:bookmarkEnd w:id="144"/>
    </w:p>
    <w:p w14:paraId="269FF356" w14:textId="35A8AB5A" w:rsidR="007A1F3E" w:rsidRPr="0065072D" w:rsidRDefault="007A1F3E" w:rsidP="00ED4832">
      <w:pPr>
        <w:pStyle w:val="4-"/>
        <w:numPr>
          <w:ilvl w:val="3"/>
          <w:numId w:val="32"/>
        </w:numPr>
        <w:tabs>
          <w:tab w:val="left" w:pos="1418"/>
        </w:tabs>
        <w:spacing w:line="276" w:lineRule="auto"/>
        <w:ind w:left="0" w:firstLine="709"/>
        <w:rPr>
          <w:szCs w:val="24"/>
        </w:rPr>
      </w:pPr>
      <w:r w:rsidRPr="0065072D">
        <w:rPr>
          <w:szCs w:val="24"/>
        </w:rPr>
        <w:lastRenderedPageBreak/>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ED4832">
      <w:pPr>
        <w:pStyle w:val="4-"/>
        <w:numPr>
          <w:ilvl w:val="3"/>
          <w:numId w:val="32"/>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ED4832">
      <w:pPr>
        <w:pStyle w:val="4-"/>
        <w:numPr>
          <w:ilvl w:val="3"/>
          <w:numId w:val="32"/>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45" w:name="_Ref191386249"/>
    </w:p>
    <w:p w14:paraId="6250B913" w14:textId="77777777" w:rsidR="007A1F3E" w:rsidRPr="0065072D" w:rsidRDefault="007A1F3E" w:rsidP="00ED4832">
      <w:pPr>
        <w:pStyle w:val="2-"/>
        <w:numPr>
          <w:ilvl w:val="1"/>
          <w:numId w:val="32"/>
        </w:numPr>
        <w:tabs>
          <w:tab w:val="left" w:pos="1418"/>
        </w:tabs>
        <w:spacing w:line="276" w:lineRule="auto"/>
        <w:ind w:left="0" w:firstLine="709"/>
        <w:rPr>
          <w:szCs w:val="24"/>
        </w:rPr>
      </w:pPr>
      <w:bookmarkStart w:id="146" w:name="_Ref305973214"/>
      <w:bookmarkStart w:id="147" w:name="_Toc386551228"/>
      <w:bookmarkStart w:id="148" w:name="_Toc395190423"/>
      <w:bookmarkStart w:id="149" w:name="_Toc429410736"/>
      <w:r w:rsidRPr="0065072D">
        <w:rPr>
          <w:szCs w:val="24"/>
        </w:rPr>
        <w:t>Подача Заявок и их прием</w:t>
      </w:r>
      <w:bookmarkStart w:id="150" w:name="_Ref56229451"/>
      <w:bookmarkEnd w:id="145"/>
      <w:bookmarkEnd w:id="146"/>
      <w:bookmarkEnd w:id="147"/>
      <w:bookmarkEnd w:id="148"/>
      <w:bookmarkEnd w:id="149"/>
    </w:p>
    <w:p w14:paraId="4DD90437" w14:textId="77777777" w:rsidR="007A1F3E" w:rsidRPr="0065072D" w:rsidRDefault="007A1F3E" w:rsidP="00ED4832">
      <w:pPr>
        <w:pStyle w:val="3-"/>
        <w:numPr>
          <w:ilvl w:val="2"/>
          <w:numId w:val="32"/>
        </w:numPr>
        <w:tabs>
          <w:tab w:val="left" w:pos="1418"/>
        </w:tabs>
        <w:spacing w:line="276" w:lineRule="auto"/>
        <w:ind w:left="0" w:firstLine="709"/>
        <w:rPr>
          <w:b/>
          <w:szCs w:val="24"/>
        </w:rPr>
      </w:pPr>
      <w:bookmarkStart w:id="151" w:name="_Toc386551229"/>
      <w:bookmarkStart w:id="152" w:name="_Toc395190424"/>
      <w:bookmarkStart w:id="153" w:name="_Toc429126664"/>
      <w:r w:rsidRPr="0065072D">
        <w:rPr>
          <w:b/>
          <w:szCs w:val="24"/>
        </w:rPr>
        <w:t>Подача Заявок через ЭТП</w:t>
      </w:r>
      <w:bookmarkEnd w:id="151"/>
      <w:bookmarkEnd w:id="152"/>
      <w:bookmarkEnd w:id="153"/>
    </w:p>
    <w:p w14:paraId="1983848E" w14:textId="77777777" w:rsidR="007A1F3E" w:rsidRPr="0065072D" w:rsidRDefault="007A1F3E" w:rsidP="00ED4832">
      <w:pPr>
        <w:pStyle w:val="4-"/>
        <w:numPr>
          <w:ilvl w:val="3"/>
          <w:numId w:val="32"/>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ED4832">
      <w:pPr>
        <w:pStyle w:val="4-"/>
        <w:numPr>
          <w:ilvl w:val="3"/>
          <w:numId w:val="32"/>
        </w:numPr>
        <w:tabs>
          <w:tab w:val="left" w:pos="1418"/>
        </w:tabs>
        <w:spacing w:line="276" w:lineRule="auto"/>
        <w:ind w:left="0" w:firstLine="709"/>
        <w:rPr>
          <w:szCs w:val="24"/>
        </w:rPr>
      </w:pPr>
      <w:bookmarkStart w:id="154"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55" w:name="_Ref115077798"/>
      <w:bookmarkStart w:id="156" w:name="_Toc395190425"/>
      <w:r w:rsidRPr="0065072D">
        <w:rPr>
          <w:szCs w:val="24"/>
        </w:rPr>
        <w:t>.</w:t>
      </w:r>
      <w:bookmarkEnd w:id="154"/>
    </w:p>
    <w:p w14:paraId="66CBE112" w14:textId="77777777" w:rsidR="00052CD3" w:rsidRPr="0065072D" w:rsidRDefault="00052CD3" w:rsidP="00ED4832">
      <w:pPr>
        <w:pStyle w:val="4-"/>
        <w:numPr>
          <w:ilvl w:val="3"/>
          <w:numId w:val="32"/>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0FD0B877" w14:textId="77777777" w:rsidR="00052CD3" w:rsidRPr="0065072D" w:rsidRDefault="00052CD3" w:rsidP="00052CD3">
      <w:pPr>
        <w:pStyle w:val="4-"/>
        <w:numPr>
          <w:ilvl w:val="0"/>
          <w:numId w:val="0"/>
        </w:numPr>
        <w:tabs>
          <w:tab w:val="left" w:pos="1418"/>
        </w:tabs>
        <w:spacing w:line="276" w:lineRule="auto"/>
        <w:ind w:left="709"/>
        <w:rPr>
          <w:szCs w:val="24"/>
        </w:rPr>
      </w:pPr>
    </w:p>
    <w:p w14:paraId="1F573F5D" w14:textId="77777777" w:rsidR="007A1F3E" w:rsidRPr="0065072D" w:rsidRDefault="007A1F3E" w:rsidP="00ED4832">
      <w:pPr>
        <w:pStyle w:val="3-"/>
        <w:numPr>
          <w:ilvl w:val="2"/>
          <w:numId w:val="32"/>
        </w:numPr>
        <w:tabs>
          <w:tab w:val="left" w:pos="1418"/>
        </w:tabs>
        <w:spacing w:line="276" w:lineRule="auto"/>
        <w:ind w:left="0" w:firstLine="709"/>
        <w:rPr>
          <w:b/>
          <w:szCs w:val="24"/>
          <w:u w:val="single"/>
        </w:rPr>
      </w:pPr>
      <w:bookmarkStart w:id="157" w:name="_Toc429126666"/>
      <w:r w:rsidRPr="0065072D">
        <w:rPr>
          <w:b/>
          <w:szCs w:val="24"/>
        </w:rPr>
        <w:t>Подача Заявок в письменной (бумажной) форме</w:t>
      </w:r>
      <w:bookmarkEnd w:id="155"/>
      <w:bookmarkEnd w:id="156"/>
      <w:bookmarkEnd w:id="157"/>
      <w:r w:rsidRPr="0065072D">
        <w:rPr>
          <w:b/>
          <w:szCs w:val="24"/>
        </w:rPr>
        <w:t xml:space="preserve"> [</w:t>
      </w:r>
      <w:r w:rsidRPr="0065072D">
        <w:rPr>
          <w:b/>
          <w:szCs w:val="24"/>
          <w:u w:val="single"/>
        </w:rPr>
        <w:t>не требуется]</w:t>
      </w:r>
    </w:p>
    <w:p w14:paraId="7126A308" w14:textId="77777777" w:rsidR="007A1F3E" w:rsidRPr="0065072D" w:rsidRDefault="007A1F3E" w:rsidP="00ED4832">
      <w:pPr>
        <w:pStyle w:val="2-"/>
        <w:numPr>
          <w:ilvl w:val="1"/>
          <w:numId w:val="32"/>
        </w:numPr>
        <w:tabs>
          <w:tab w:val="left" w:pos="1418"/>
        </w:tabs>
        <w:spacing w:line="276" w:lineRule="auto"/>
        <w:ind w:left="0" w:firstLine="709"/>
        <w:rPr>
          <w:szCs w:val="24"/>
        </w:rPr>
      </w:pPr>
      <w:bookmarkStart w:id="158" w:name="_Ref303683883"/>
      <w:bookmarkStart w:id="159" w:name="_Toc386551230"/>
      <w:bookmarkStart w:id="160" w:name="_Toc395190426"/>
      <w:bookmarkStart w:id="161" w:name="_Toc429410737"/>
      <w:bookmarkStart w:id="162" w:name="_Ref429410909"/>
      <w:bookmarkEnd w:id="150"/>
      <w:r w:rsidRPr="0065072D">
        <w:rPr>
          <w:szCs w:val="24"/>
        </w:rPr>
        <w:t>Изменение и отзыв Заявки</w:t>
      </w:r>
      <w:bookmarkEnd w:id="158"/>
      <w:bookmarkEnd w:id="159"/>
      <w:bookmarkEnd w:id="160"/>
      <w:bookmarkEnd w:id="161"/>
      <w:bookmarkEnd w:id="162"/>
    </w:p>
    <w:p w14:paraId="72495859" w14:textId="77777777" w:rsidR="007A1F3E" w:rsidRPr="0065072D" w:rsidRDefault="007A1F3E" w:rsidP="00ED4832">
      <w:pPr>
        <w:pStyle w:val="3-"/>
        <w:numPr>
          <w:ilvl w:val="2"/>
          <w:numId w:val="32"/>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ED4832">
      <w:pPr>
        <w:pStyle w:val="3-"/>
        <w:numPr>
          <w:ilvl w:val="2"/>
          <w:numId w:val="32"/>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ED4832">
      <w:pPr>
        <w:pStyle w:val="3-"/>
        <w:numPr>
          <w:ilvl w:val="2"/>
          <w:numId w:val="32"/>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ED4832">
      <w:pPr>
        <w:pStyle w:val="2-"/>
        <w:numPr>
          <w:ilvl w:val="1"/>
          <w:numId w:val="32"/>
        </w:numPr>
        <w:tabs>
          <w:tab w:val="left" w:pos="1418"/>
        </w:tabs>
        <w:spacing w:line="276" w:lineRule="auto"/>
        <w:ind w:left="0" w:firstLine="709"/>
        <w:rPr>
          <w:szCs w:val="24"/>
        </w:rPr>
      </w:pPr>
      <w:bookmarkStart w:id="163" w:name="_Ref427582616"/>
      <w:bookmarkStart w:id="164" w:name="_Toc429410738"/>
      <w:bookmarkStart w:id="165" w:name="_Ref305973250"/>
      <w:bookmarkStart w:id="166" w:name="_Toc386551231"/>
      <w:bookmarkStart w:id="167" w:name="_Toc395190427"/>
      <w:r w:rsidRPr="00A342B2">
        <w:rPr>
          <w:szCs w:val="24"/>
        </w:rPr>
        <w:t>Вскрытие поступивших на запрос предложений конвертов</w:t>
      </w:r>
      <w:bookmarkEnd w:id="163"/>
      <w:bookmarkEnd w:id="164"/>
      <w:r w:rsidRPr="00A342B2">
        <w:rPr>
          <w:szCs w:val="24"/>
        </w:rPr>
        <w:t xml:space="preserve"> </w:t>
      </w:r>
    </w:p>
    <w:p w14:paraId="3B6CF268" w14:textId="77777777" w:rsidR="007A1F3E" w:rsidRPr="00A342B2" w:rsidRDefault="007A1F3E" w:rsidP="00ED4832">
      <w:pPr>
        <w:pStyle w:val="3-"/>
        <w:numPr>
          <w:ilvl w:val="2"/>
          <w:numId w:val="32"/>
        </w:numPr>
        <w:tabs>
          <w:tab w:val="left" w:pos="1418"/>
        </w:tabs>
        <w:spacing w:before="0" w:after="0" w:line="276" w:lineRule="auto"/>
        <w:ind w:left="0" w:firstLine="709"/>
        <w:rPr>
          <w:szCs w:val="24"/>
        </w:rPr>
      </w:pPr>
      <w:bookmarkStart w:id="168"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68"/>
    </w:p>
    <w:p w14:paraId="5D9C4756" w14:textId="77777777" w:rsidR="007A1F3E" w:rsidRPr="00A342B2" w:rsidRDefault="007A1F3E" w:rsidP="00ED4832">
      <w:pPr>
        <w:pStyle w:val="3-"/>
        <w:numPr>
          <w:ilvl w:val="2"/>
          <w:numId w:val="32"/>
        </w:numPr>
        <w:tabs>
          <w:tab w:val="left" w:pos="1418"/>
        </w:tabs>
        <w:spacing w:before="0" w:after="0" w:line="276" w:lineRule="auto"/>
        <w:ind w:left="0" w:firstLine="709"/>
        <w:rPr>
          <w:szCs w:val="24"/>
        </w:rPr>
      </w:pPr>
      <w:bookmarkStart w:id="169"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69"/>
    </w:p>
    <w:p w14:paraId="4F69A574" w14:textId="77777777" w:rsidR="007A1F3E" w:rsidRPr="00A342B2" w:rsidRDefault="007A1F3E" w:rsidP="00ED4832">
      <w:pPr>
        <w:pStyle w:val="3-"/>
        <w:numPr>
          <w:ilvl w:val="2"/>
          <w:numId w:val="32"/>
        </w:numPr>
        <w:tabs>
          <w:tab w:val="left" w:pos="1418"/>
        </w:tabs>
        <w:spacing w:before="0" w:after="0" w:line="276" w:lineRule="auto"/>
        <w:ind w:left="0" w:firstLine="709"/>
        <w:rPr>
          <w:szCs w:val="24"/>
        </w:rPr>
      </w:pPr>
      <w:bookmarkStart w:id="170"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0"/>
    </w:p>
    <w:p w14:paraId="22FD2C9B" w14:textId="77777777" w:rsidR="007A1F3E" w:rsidRPr="00A342B2" w:rsidRDefault="007A1F3E" w:rsidP="00ED4832">
      <w:pPr>
        <w:pStyle w:val="3-"/>
        <w:numPr>
          <w:ilvl w:val="2"/>
          <w:numId w:val="32"/>
        </w:numPr>
        <w:tabs>
          <w:tab w:val="left" w:pos="1418"/>
        </w:tabs>
        <w:spacing w:before="0" w:after="0" w:line="276" w:lineRule="auto"/>
        <w:ind w:left="0" w:firstLine="709"/>
        <w:rPr>
          <w:szCs w:val="24"/>
        </w:rPr>
      </w:pPr>
      <w:bookmarkStart w:id="171" w:name="_Toc429126672"/>
      <w:r w:rsidRPr="00A342B2">
        <w:rPr>
          <w:szCs w:val="24"/>
        </w:rPr>
        <w:lastRenderedPageBreak/>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1"/>
    </w:p>
    <w:p w14:paraId="65A50B80" w14:textId="77777777" w:rsidR="007A1F3E" w:rsidRPr="0065072D" w:rsidRDefault="007A1F3E" w:rsidP="00ED4832">
      <w:pPr>
        <w:pStyle w:val="3-"/>
        <w:numPr>
          <w:ilvl w:val="2"/>
          <w:numId w:val="32"/>
        </w:numPr>
        <w:tabs>
          <w:tab w:val="left" w:pos="1418"/>
        </w:tabs>
        <w:spacing w:before="0" w:after="0" w:line="276" w:lineRule="auto"/>
        <w:ind w:left="0" w:firstLine="709"/>
        <w:rPr>
          <w:szCs w:val="24"/>
        </w:rPr>
      </w:pPr>
      <w:bookmarkStart w:id="172"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2"/>
    </w:p>
    <w:p w14:paraId="07B71B80" w14:textId="77777777" w:rsidR="007A1F3E" w:rsidRPr="0065072D" w:rsidRDefault="007A1F3E" w:rsidP="00ED4832">
      <w:pPr>
        <w:pStyle w:val="3-"/>
        <w:numPr>
          <w:ilvl w:val="2"/>
          <w:numId w:val="32"/>
        </w:numPr>
        <w:tabs>
          <w:tab w:val="left" w:pos="1418"/>
        </w:tabs>
        <w:spacing w:before="0" w:after="0" w:line="276" w:lineRule="auto"/>
        <w:ind w:left="0" w:firstLine="709"/>
        <w:rPr>
          <w:szCs w:val="24"/>
        </w:rPr>
      </w:pPr>
      <w:bookmarkStart w:id="173"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3"/>
    </w:p>
    <w:p w14:paraId="16A6A37E" w14:textId="77777777" w:rsidR="007A1F3E" w:rsidRPr="0065072D" w:rsidRDefault="007A1F3E" w:rsidP="00ED4832">
      <w:pPr>
        <w:pStyle w:val="3-"/>
        <w:numPr>
          <w:ilvl w:val="2"/>
          <w:numId w:val="32"/>
        </w:numPr>
        <w:tabs>
          <w:tab w:val="left" w:pos="1418"/>
        </w:tabs>
        <w:spacing w:before="0" w:after="0" w:line="276" w:lineRule="auto"/>
        <w:ind w:left="0" w:firstLine="709"/>
        <w:rPr>
          <w:szCs w:val="24"/>
        </w:rPr>
      </w:pPr>
      <w:bookmarkStart w:id="174"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74"/>
    </w:p>
    <w:p w14:paraId="11DACFC6" w14:textId="77777777" w:rsidR="007A1F3E" w:rsidRPr="0065072D" w:rsidRDefault="007A1F3E" w:rsidP="00ED4832">
      <w:pPr>
        <w:pStyle w:val="6-"/>
        <w:numPr>
          <w:ilvl w:val="5"/>
          <w:numId w:val="32"/>
        </w:numPr>
        <w:tabs>
          <w:tab w:val="left" w:pos="1418"/>
        </w:tabs>
        <w:spacing w:line="276" w:lineRule="auto"/>
        <w:ind w:left="0" w:firstLine="709"/>
        <w:rPr>
          <w:szCs w:val="24"/>
        </w:rPr>
      </w:pPr>
      <w:bookmarkStart w:id="175" w:name="_Toc429126676"/>
      <w:r w:rsidRPr="0065072D">
        <w:rPr>
          <w:szCs w:val="24"/>
        </w:rPr>
        <w:t>-  предмет запроса предложений;</w:t>
      </w:r>
      <w:bookmarkEnd w:id="175"/>
    </w:p>
    <w:p w14:paraId="12619ED9" w14:textId="77777777" w:rsidR="007A1F3E" w:rsidRPr="0065072D" w:rsidRDefault="007A1F3E" w:rsidP="00ED4832">
      <w:pPr>
        <w:pStyle w:val="6-"/>
        <w:numPr>
          <w:ilvl w:val="5"/>
          <w:numId w:val="32"/>
        </w:numPr>
        <w:tabs>
          <w:tab w:val="left" w:pos="1418"/>
        </w:tabs>
        <w:spacing w:line="276" w:lineRule="auto"/>
        <w:ind w:left="0" w:firstLine="709"/>
        <w:rPr>
          <w:szCs w:val="24"/>
        </w:rPr>
      </w:pPr>
      <w:bookmarkStart w:id="176" w:name="_Toc429126677"/>
      <w:r w:rsidRPr="0065072D">
        <w:rPr>
          <w:szCs w:val="24"/>
        </w:rPr>
        <w:t>- общую цену Запроса предложений;</w:t>
      </w:r>
      <w:bookmarkEnd w:id="176"/>
    </w:p>
    <w:p w14:paraId="46179BFC" w14:textId="77777777" w:rsidR="007A1F3E" w:rsidRPr="0065072D" w:rsidRDefault="007A1F3E" w:rsidP="00ED4832">
      <w:pPr>
        <w:pStyle w:val="6-"/>
        <w:numPr>
          <w:ilvl w:val="5"/>
          <w:numId w:val="32"/>
        </w:numPr>
        <w:tabs>
          <w:tab w:val="left" w:pos="1418"/>
        </w:tabs>
        <w:spacing w:line="276" w:lineRule="auto"/>
        <w:ind w:left="0" w:firstLine="709"/>
        <w:rPr>
          <w:szCs w:val="24"/>
        </w:rPr>
      </w:pPr>
      <w:bookmarkStart w:id="177" w:name="_Toc429126678"/>
      <w:r w:rsidRPr="0065072D">
        <w:rPr>
          <w:szCs w:val="24"/>
        </w:rPr>
        <w:t>- количество Участников, подавших Предложения;</w:t>
      </w:r>
      <w:bookmarkEnd w:id="177"/>
    </w:p>
    <w:p w14:paraId="12C7F262" w14:textId="77777777" w:rsidR="007A1F3E" w:rsidRPr="0065072D" w:rsidRDefault="007A1F3E" w:rsidP="00ED4832">
      <w:pPr>
        <w:pStyle w:val="6-"/>
        <w:numPr>
          <w:ilvl w:val="5"/>
          <w:numId w:val="32"/>
        </w:numPr>
        <w:tabs>
          <w:tab w:val="left" w:pos="1418"/>
        </w:tabs>
        <w:spacing w:line="276" w:lineRule="auto"/>
        <w:ind w:left="0" w:firstLine="709"/>
        <w:rPr>
          <w:szCs w:val="24"/>
        </w:rPr>
      </w:pPr>
      <w:bookmarkStart w:id="178" w:name="_Toc429126679"/>
      <w:r w:rsidRPr="0065072D">
        <w:rPr>
          <w:szCs w:val="24"/>
        </w:rPr>
        <w:t>- количество поданных конвертов в бумажном виде;</w:t>
      </w:r>
      <w:bookmarkEnd w:id="178"/>
    </w:p>
    <w:p w14:paraId="1BAA594B" w14:textId="77777777" w:rsidR="007A1F3E" w:rsidRPr="0065072D" w:rsidRDefault="007A1F3E" w:rsidP="00ED4832">
      <w:pPr>
        <w:pStyle w:val="6-"/>
        <w:numPr>
          <w:ilvl w:val="5"/>
          <w:numId w:val="32"/>
        </w:numPr>
        <w:tabs>
          <w:tab w:val="left" w:pos="1418"/>
        </w:tabs>
        <w:spacing w:line="276" w:lineRule="auto"/>
        <w:ind w:left="0" w:firstLine="709"/>
        <w:rPr>
          <w:szCs w:val="24"/>
        </w:rPr>
      </w:pPr>
      <w:bookmarkStart w:id="179" w:name="_Toc429126680"/>
      <w:r w:rsidRPr="0065072D">
        <w:rPr>
          <w:szCs w:val="24"/>
        </w:rPr>
        <w:t>- о содержимом Конверта (Предложение, ее изменение или отзыв);</w:t>
      </w:r>
      <w:bookmarkEnd w:id="179"/>
    </w:p>
    <w:p w14:paraId="713054DB" w14:textId="77777777" w:rsidR="007A1F3E" w:rsidRPr="0065072D" w:rsidRDefault="007A1F3E" w:rsidP="00ED4832">
      <w:pPr>
        <w:pStyle w:val="6-"/>
        <w:numPr>
          <w:ilvl w:val="5"/>
          <w:numId w:val="32"/>
        </w:numPr>
        <w:tabs>
          <w:tab w:val="left" w:pos="1418"/>
        </w:tabs>
        <w:spacing w:line="276" w:lineRule="auto"/>
        <w:ind w:left="0" w:firstLine="709"/>
        <w:rPr>
          <w:szCs w:val="24"/>
        </w:rPr>
      </w:pPr>
      <w:bookmarkStart w:id="180" w:name="_Toc429126681"/>
      <w:r w:rsidRPr="0065072D">
        <w:rPr>
          <w:szCs w:val="24"/>
        </w:rPr>
        <w:t>- наименование Участника запроса предложений;</w:t>
      </w:r>
      <w:bookmarkEnd w:id="180"/>
    </w:p>
    <w:p w14:paraId="663441C1" w14:textId="77777777" w:rsidR="007A1F3E" w:rsidRPr="0065072D" w:rsidRDefault="007A1F3E" w:rsidP="00ED4832">
      <w:pPr>
        <w:pStyle w:val="6-"/>
        <w:numPr>
          <w:ilvl w:val="5"/>
          <w:numId w:val="32"/>
        </w:numPr>
        <w:tabs>
          <w:tab w:val="left" w:pos="1418"/>
        </w:tabs>
        <w:spacing w:line="276" w:lineRule="auto"/>
        <w:ind w:left="0" w:firstLine="709"/>
        <w:rPr>
          <w:szCs w:val="24"/>
        </w:rPr>
      </w:pPr>
      <w:bookmarkStart w:id="181" w:name="_Toc429126682"/>
      <w:r w:rsidRPr="0065072D">
        <w:rPr>
          <w:szCs w:val="24"/>
        </w:rPr>
        <w:t>- для конвертов с изменениями и отзывами Предложений  – существо или факт отзыва Предложения;</w:t>
      </w:r>
      <w:bookmarkEnd w:id="181"/>
    </w:p>
    <w:p w14:paraId="7DCB6E0A" w14:textId="77777777" w:rsidR="007A1F3E" w:rsidRPr="0065072D" w:rsidRDefault="007A1F3E" w:rsidP="00ED4832">
      <w:pPr>
        <w:pStyle w:val="6-"/>
        <w:numPr>
          <w:ilvl w:val="5"/>
          <w:numId w:val="32"/>
        </w:numPr>
        <w:tabs>
          <w:tab w:val="left" w:pos="1418"/>
        </w:tabs>
        <w:spacing w:line="276" w:lineRule="auto"/>
        <w:ind w:left="0" w:firstLine="709"/>
        <w:rPr>
          <w:szCs w:val="24"/>
        </w:rPr>
      </w:pPr>
      <w:bookmarkStart w:id="182" w:name="_Toc429126683"/>
      <w:r w:rsidRPr="0065072D">
        <w:rPr>
          <w:szCs w:val="24"/>
        </w:rPr>
        <w:t>- общую цену Предложения данного Участника, поданную в бумажном виде;</w:t>
      </w:r>
      <w:bookmarkEnd w:id="182"/>
    </w:p>
    <w:p w14:paraId="0049692D" w14:textId="77777777" w:rsidR="007A1F3E" w:rsidRPr="0065072D" w:rsidRDefault="007A1F3E" w:rsidP="00ED4832">
      <w:pPr>
        <w:pStyle w:val="6-"/>
        <w:numPr>
          <w:ilvl w:val="5"/>
          <w:numId w:val="32"/>
        </w:numPr>
        <w:tabs>
          <w:tab w:val="left" w:pos="1418"/>
        </w:tabs>
        <w:spacing w:line="276" w:lineRule="auto"/>
        <w:ind w:left="0" w:firstLine="709"/>
        <w:rPr>
          <w:szCs w:val="24"/>
        </w:rPr>
      </w:pPr>
      <w:bookmarkStart w:id="183" w:name="_Toc429126684"/>
      <w:r w:rsidRPr="0065072D">
        <w:rPr>
          <w:szCs w:val="24"/>
        </w:rPr>
        <w:t>- иные сведения, которые Закупочная комиссия считает нужным огласить.</w:t>
      </w:r>
      <w:bookmarkEnd w:id="183"/>
    </w:p>
    <w:p w14:paraId="1B549A6C" w14:textId="77777777" w:rsidR="007A1F3E" w:rsidRPr="0065072D" w:rsidRDefault="007A1F3E" w:rsidP="00ED4832">
      <w:pPr>
        <w:pStyle w:val="3-"/>
        <w:numPr>
          <w:ilvl w:val="2"/>
          <w:numId w:val="32"/>
        </w:numPr>
        <w:tabs>
          <w:tab w:val="left" w:pos="1418"/>
        </w:tabs>
        <w:spacing w:before="0" w:after="0" w:line="276" w:lineRule="auto"/>
        <w:ind w:left="0" w:firstLine="709"/>
        <w:rPr>
          <w:szCs w:val="24"/>
        </w:rPr>
      </w:pPr>
      <w:bookmarkStart w:id="184"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84"/>
    </w:p>
    <w:p w14:paraId="17B4E81F" w14:textId="77777777" w:rsidR="007A1F3E" w:rsidRPr="0030245D" w:rsidRDefault="007A1F3E" w:rsidP="00ED4832">
      <w:pPr>
        <w:pStyle w:val="2-"/>
        <w:numPr>
          <w:ilvl w:val="1"/>
          <w:numId w:val="32"/>
        </w:numPr>
        <w:tabs>
          <w:tab w:val="left" w:pos="1418"/>
        </w:tabs>
        <w:spacing w:line="276" w:lineRule="auto"/>
        <w:ind w:left="0" w:firstLine="709"/>
        <w:rPr>
          <w:szCs w:val="24"/>
        </w:rPr>
      </w:pPr>
      <w:bookmarkStart w:id="185" w:name="_Toc429410739"/>
      <w:bookmarkStart w:id="186" w:name="_Ref429410930"/>
      <w:r w:rsidRPr="0030245D">
        <w:rPr>
          <w:szCs w:val="24"/>
        </w:rPr>
        <w:t>Оценка Заявок и проведение переговоров</w:t>
      </w:r>
      <w:bookmarkEnd w:id="165"/>
      <w:bookmarkEnd w:id="166"/>
      <w:bookmarkEnd w:id="167"/>
      <w:bookmarkEnd w:id="185"/>
      <w:bookmarkEnd w:id="186"/>
    </w:p>
    <w:p w14:paraId="1239A8AF" w14:textId="77777777" w:rsidR="007A1F3E" w:rsidRPr="0030245D" w:rsidRDefault="007A1F3E" w:rsidP="00ED4832">
      <w:pPr>
        <w:pStyle w:val="3-"/>
        <w:numPr>
          <w:ilvl w:val="2"/>
          <w:numId w:val="32"/>
        </w:numPr>
        <w:tabs>
          <w:tab w:val="left" w:pos="1418"/>
        </w:tabs>
        <w:spacing w:line="276" w:lineRule="auto"/>
        <w:ind w:left="0" w:firstLine="709"/>
        <w:rPr>
          <w:b/>
          <w:szCs w:val="24"/>
        </w:rPr>
      </w:pPr>
      <w:bookmarkStart w:id="187" w:name="_Toc386551232"/>
      <w:bookmarkStart w:id="188" w:name="_Toc395190428"/>
      <w:r w:rsidRPr="0030245D">
        <w:rPr>
          <w:b/>
          <w:szCs w:val="24"/>
        </w:rPr>
        <w:t>Общие положения</w:t>
      </w:r>
      <w:bookmarkEnd w:id="187"/>
      <w:bookmarkEnd w:id="188"/>
    </w:p>
    <w:p w14:paraId="4908F6A0" w14:textId="77777777" w:rsidR="007A1F3E" w:rsidRPr="0030245D" w:rsidRDefault="007A1F3E" w:rsidP="00ED4832">
      <w:pPr>
        <w:pStyle w:val="4-"/>
        <w:numPr>
          <w:ilvl w:val="3"/>
          <w:numId w:val="32"/>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ED4832">
      <w:pPr>
        <w:pStyle w:val="4-"/>
        <w:numPr>
          <w:ilvl w:val="3"/>
          <w:numId w:val="32"/>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ED4832">
      <w:pPr>
        <w:pStyle w:val="4-"/>
        <w:numPr>
          <w:ilvl w:val="3"/>
          <w:numId w:val="32"/>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ED4832">
      <w:pPr>
        <w:pStyle w:val="4-"/>
        <w:numPr>
          <w:ilvl w:val="3"/>
          <w:numId w:val="32"/>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ED4832">
      <w:pPr>
        <w:pStyle w:val="4-"/>
        <w:numPr>
          <w:ilvl w:val="3"/>
          <w:numId w:val="32"/>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w:t>
      </w:r>
      <w:r w:rsidRPr="0030245D">
        <w:rPr>
          <w:szCs w:val="24"/>
        </w:rPr>
        <w:lastRenderedPageBreak/>
        <w:t>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ED4832">
      <w:pPr>
        <w:pStyle w:val="4-"/>
        <w:numPr>
          <w:ilvl w:val="3"/>
          <w:numId w:val="32"/>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ED4832">
      <w:pPr>
        <w:pStyle w:val="4-"/>
        <w:numPr>
          <w:ilvl w:val="3"/>
          <w:numId w:val="32"/>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ED4832">
      <w:pPr>
        <w:pStyle w:val="6-"/>
        <w:numPr>
          <w:ilvl w:val="5"/>
          <w:numId w:val="32"/>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ED4832">
      <w:pPr>
        <w:pStyle w:val="6-"/>
        <w:numPr>
          <w:ilvl w:val="5"/>
          <w:numId w:val="32"/>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ED4832">
      <w:pPr>
        <w:pStyle w:val="6-"/>
        <w:numPr>
          <w:ilvl w:val="5"/>
          <w:numId w:val="32"/>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ED4832">
      <w:pPr>
        <w:pStyle w:val="3-"/>
        <w:numPr>
          <w:ilvl w:val="2"/>
          <w:numId w:val="32"/>
        </w:numPr>
        <w:tabs>
          <w:tab w:val="left" w:pos="1418"/>
        </w:tabs>
        <w:spacing w:line="276" w:lineRule="auto"/>
        <w:ind w:left="0" w:firstLine="709"/>
        <w:rPr>
          <w:b/>
          <w:szCs w:val="24"/>
        </w:rPr>
      </w:pPr>
      <w:bookmarkStart w:id="189" w:name="_Ref93089454"/>
      <w:bookmarkStart w:id="190" w:name="_Toc386551233"/>
      <w:bookmarkStart w:id="191" w:name="_Ref394651852"/>
      <w:bookmarkStart w:id="192" w:name="_Toc395190429"/>
      <w:r w:rsidRPr="006A641D">
        <w:rPr>
          <w:b/>
          <w:szCs w:val="24"/>
        </w:rPr>
        <w:t>Отборочная стадия</w:t>
      </w:r>
      <w:bookmarkEnd w:id="189"/>
      <w:bookmarkEnd w:id="190"/>
      <w:bookmarkEnd w:id="191"/>
      <w:bookmarkEnd w:id="192"/>
    </w:p>
    <w:p w14:paraId="1D78F348" w14:textId="77777777" w:rsidR="007A1F3E" w:rsidRPr="006A641D" w:rsidRDefault="007A1F3E" w:rsidP="00ED4832">
      <w:pPr>
        <w:pStyle w:val="4-"/>
        <w:widowControl w:val="0"/>
        <w:numPr>
          <w:ilvl w:val="3"/>
          <w:numId w:val="32"/>
        </w:numPr>
        <w:tabs>
          <w:tab w:val="left" w:pos="1418"/>
          <w:tab w:val="left" w:pos="1560"/>
        </w:tabs>
        <w:autoSpaceDE w:val="0"/>
        <w:spacing w:line="276" w:lineRule="auto"/>
        <w:ind w:left="1021"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ED4832">
      <w:pPr>
        <w:pStyle w:val="6-"/>
        <w:numPr>
          <w:ilvl w:val="5"/>
          <w:numId w:val="32"/>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ED4832">
      <w:pPr>
        <w:pStyle w:val="6-"/>
        <w:numPr>
          <w:ilvl w:val="5"/>
          <w:numId w:val="32"/>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ED4832">
      <w:pPr>
        <w:pStyle w:val="6-"/>
        <w:numPr>
          <w:ilvl w:val="5"/>
          <w:numId w:val="32"/>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ED4832">
      <w:pPr>
        <w:pStyle w:val="4-"/>
        <w:numPr>
          <w:ilvl w:val="3"/>
          <w:numId w:val="32"/>
        </w:numPr>
        <w:tabs>
          <w:tab w:val="left" w:pos="1418"/>
        </w:tabs>
        <w:spacing w:line="276" w:lineRule="auto"/>
        <w:ind w:left="0" w:firstLine="709"/>
        <w:rPr>
          <w:szCs w:val="24"/>
        </w:rPr>
      </w:pPr>
      <w:bookmarkStart w:id="193"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ED4832">
      <w:pPr>
        <w:pStyle w:val="4-"/>
        <w:numPr>
          <w:ilvl w:val="3"/>
          <w:numId w:val="32"/>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ED4832">
      <w:pPr>
        <w:pStyle w:val="4-"/>
        <w:numPr>
          <w:ilvl w:val="3"/>
          <w:numId w:val="32"/>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30245D" w:rsidRDefault="007A1F3E" w:rsidP="00ED4832">
      <w:pPr>
        <w:pStyle w:val="4-"/>
        <w:numPr>
          <w:ilvl w:val="3"/>
          <w:numId w:val="32"/>
        </w:numPr>
        <w:tabs>
          <w:tab w:val="left" w:pos="1418"/>
        </w:tabs>
        <w:spacing w:line="276" w:lineRule="auto"/>
        <w:ind w:left="0" w:firstLine="709"/>
        <w:rPr>
          <w:szCs w:val="24"/>
        </w:rPr>
      </w:pPr>
      <w:bookmarkStart w:id="194" w:name="_Ref55307002"/>
      <w:r w:rsidRPr="0030245D">
        <w:rPr>
          <w:szCs w:val="24"/>
        </w:rPr>
        <w:lastRenderedPageBreak/>
        <w:t xml:space="preserve"> По результатам проведения отборочной стадии Закупочная комиссия имеет право отклонить Заявки, которые:</w:t>
      </w:r>
      <w:bookmarkEnd w:id="193"/>
      <w:bookmarkEnd w:id="194"/>
    </w:p>
    <w:p w14:paraId="10876065" w14:textId="77777777" w:rsidR="007A1F3E" w:rsidRPr="0030245D" w:rsidRDefault="007A1F3E" w:rsidP="00ED4832">
      <w:pPr>
        <w:pStyle w:val="6-"/>
        <w:numPr>
          <w:ilvl w:val="5"/>
          <w:numId w:val="32"/>
        </w:numPr>
        <w:tabs>
          <w:tab w:val="left" w:pos="1418"/>
        </w:tabs>
        <w:spacing w:line="276" w:lineRule="auto"/>
        <w:ind w:left="0" w:firstLine="709"/>
        <w:rPr>
          <w:szCs w:val="24"/>
        </w:rPr>
      </w:pPr>
      <w:r w:rsidRPr="0030245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30245D">
        <w:rPr>
          <w:szCs w:val="24"/>
        </w:rPr>
        <w:t>т.ч</w:t>
      </w:r>
      <w:proofErr w:type="spellEnd"/>
      <w:r w:rsidRPr="0030245D">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30245D">
        <w:rPr>
          <w:szCs w:val="24"/>
        </w:rPr>
        <w:t>о</w:t>
      </w:r>
      <w:proofErr w:type="gramEnd"/>
      <w:r w:rsidRPr="0030245D">
        <w:rPr>
          <w:szCs w:val="24"/>
        </w:rPr>
        <w:t xml:space="preserve"> всей цепочке собственников, включая бенефициаров (в том числе конечных); </w:t>
      </w:r>
    </w:p>
    <w:p w14:paraId="3489BDF6" w14:textId="77777777" w:rsidR="007A1F3E" w:rsidRPr="00907B0C" w:rsidRDefault="007A1F3E" w:rsidP="00ED4832">
      <w:pPr>
        <w:pStyle w:val="6-"/>
        <w:numPr>
          <w:ilvl w:val="5"/>
          <w:numId w:val="32"/>
        </w:numPr>
        <w:tabs>
          <w:tab w:val="left" w:pos="1418"/>
        </w:tabs>
        <w:spacing w:line="276" w:lineRule="auto"/>
        <w:ind w:left="0" w:firstLine="709"/>
        <w:rPr>
          <w:szCs w:val="24"/>
        </w:rPr>
      </w:pPr>
      <w:r w:rsidRPr="0030245D">
        <w:rPr>
          <w:szCs w:val="24"/>
        </w:rPr>
        <w:t xml:space="preserve">поданы Участниками, которые не отвечают требованиям настоящей Документации по </w:t>
      </w:r>
      <w:r w:rsidRPr="00907B0C">
        <w:rPr>
          <w:szCs w:val="24"/>
        </w:rPr>
        <w:t>запросу предложений;</w:t>
      </w:r>
    </w:p>
    <w:p w14:paraId="234953D8" w14:textId="77777777" w:rsidR="007A1F3E" w:rsidRPr="00907B0C" w:rsidRDefault="007A1F3E" w:rsidP="00ED4832">
      <w:pPr>
        <w:pStyle w:val="6-"/>
        <w:numPr>
          <w:ilvl w:val="5"/>
          <w:numId w:val="32"/>
        </w:numPr>
        <w:tabs>
          <w:tab w:val="left" w:pos="1418"/>
        </w:tabs>
        <w:spacing w:line="276" w:lineRule="auto"/>
        <w:ind w:left="0" w:firstLine="709"/>
        <w:rPr>
          <w:szCs w:val="24"/>
        </w:rPr>
      </w:pPr>
      <w:proofErr w:type="gramStart"/>
      <w:r w:rsidRPr="00907B0C">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proofErr w:type="gramEnd"/>
    </w:p>
    <w:p w14:paraId="4F225844" w14:textId="77777777" w:rsidR="007A1F3E" w:rsidRPr="00907B0C" w:rsidRDefault="007A1F3E" w:rsidP="00ED4832">
      <w:pPr>
        <w:pStyle w:val="6-"/>
        <w:numPr>
          <w:ilvl w:val="5"/>
          <w:numId w:val="32"/>
        </w:numPr>
        <w:tabs>
          <w:tab w:val="left" w:pos="1418"/>
        </w:tabs>
        <w:spacing w:line="276" w:lineRule="auto"/>
        <w:ind w:left="0" w:firstLine="709"/>
        <w:rPr>
          <w:szCs w:val="24"/>
        </w:rPr>
      </w:pPr>
      <w:r w:rsidRPr="00907B0C">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907B0C" w:rsidRDefault="007A1F3E" w:rsidP="00ED4832">
      <w:pPr>
        <w:pStyle w:val="4-"/>
        <w:numPr>
          <w:ilvl w:val="3"/>
          <w:numId w:val="32"/>
        </w:numPr>
        <w:tabs>
          <w:tab w:val="left" w:pos="1418"/>
        </w:tabs>
        <w:spacing w:line="276" w:lineRule="auto"/>
        <w:ind w:left="0" w:firstLine="709"/>
        <w:rPr>
          <w:szCs w:val="24"/>
        </w:rPr>
      </w:pPr>
      <w:r w:rsidRPr="00907B0C">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907B0C" w:rsidRDefault="007A1F3E" w:rsidP="00ED4832">
      <w:pPr>
        <w:pStyle w:val="3-"/>
        <w:numPr>
          <w:ilvl w:val="2"/>
          <w:numId w:val="32"/>
        </w:numPr>
        <w:tabs>
          <w:tab w:val="left" w:pos="1418"/>
        </w:tabs>
        <w:spacing w:line="276" w:lineRule="auto"/>
        <w:ind w:left="0" w:firstLine="709"/>
        <w:rPr>
          <w:b/>
          <w:szCs w:val="24"/>
        </w:rPr>
      </w:pPr>
      <w:bookmarkStart w:id="195" w:name="_Ref306138385"/>
      <w:bookmarkStart w:id="196" w:name="_Toc386551235"/>
      <w:bookmarkStart w:id="197" w:name="_Toc343613553"/>
      <w:bookmarkStart w:id="198" w:name="_Toc395190431"/>
      <w:r w:rsidRPr="00907B0C">
        <w:rPr>
          <w:b/>
          <w:szCs w:val="24"/>
        </w:rPr>
        <w:t>Оценочная стадия</w:t>
      </w:r>
      <w:bookmarkEnd w:id="195"/>
      <w:bookmarkEnd w:id="196"/>
      <w:bookmarkEnd w:id="197"/>
      <w:bookmarkEnd w:id="198"/>
    </w:p>
    <w:p w14:paraId="1A0C49DA" w14:textId="4E23120E" w:rsidR="00564F7B" w:rsidRDefault="007A1F3E" w:rsidP="00564F7B">
      <w:pPr>
        <w:pStyle w:val="aff9"/>
        <w:numPr>
          <w:ilvl w:val="0"/>
          <w:numId w:val="0"/>
        </w:numPr>
        <w:spacing w:line="240" w:lineRule="auto"/>
        <w:ind w:left="567"/>
        <w:rPr>
          <w:sz w:val="24"/>
          <w:szCs w:val="24"/>
        </w:rPr>
      </w:pPr>
      <w:r w:rsidRPr="00907B0C">
        <w:rPr>
          <w:szCs w:val="24"/>
        </w:rPr>
        <w:t xml:space="preserve"> </w:t>
      </w:r>
      <w:r w:rsidR="00564F7B" w:rsidRPr="007D4708">
        <w:rPr>
          <w:sz w:val="24"/>
          <w:szCs w:val="24"/>
        </w:rPr>
        <w:t>В рамках оценочной стадии Закупочная комиссия оценивает и сопоставляет Заявки, проводит их ранжирование по степени предпочтительности для Заказчика, исходя из следующих критериев и их весового коэффициента</w:t>
      </w:r>
      <w:r w:rsidR="00564F7B">
        <w:rPr>
          <w:sz w:val="24"/>
          <w:szCs w:val="24"/>
        </w:rPr>
        <w:t>:</w:t>
      </w:r>
    </w:p>
    <w:p w14:paraId="73E00FAB" w14:textId="77777777" w:rsidR="00564F7B" w:rsidRDefault="00564F7B" w:rsidP="00564F7B">
      <w:pPr>
        <w:pStyle w:val="aff9"/>
        <w:numPr>
          <w:ilvl w:val="0"/>
          <w:numId w:val="0"/>
        </w:numPr>
        <w:spacing w:line="240" w:lineRule="auto"/>
        <w:ind w:left="567"/>
        <w:rPr>
          <w:sz w:val="24"/>
          <w:szCs w:val="24"/>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29"/>
        <w:gridCol w:w="4110"/>
      </w:tblGrid>
      <w:tr w:rsidR="00564F7B" w:rsidRPr="00FB4855" w14:paraId="33B1B4C7" w14:textId="77777777" w:rsidTr="00A0647E">
        <w:tc>
          <w:tcPr>
            <w:tcW w:w="5529" w:type="dxa"/>
            <w:tcBorders>
              <w:top w:val="single" w:sz="4" w:space="0" w:color="000000"/>
              <w:left w:val="single" w:sz="4" w:space="0" w:color="000000"/>
              <w:bottom w:val="single" w:sz="4" w:space="0" w:color="000000"/>
              <w:right w:val="single" w:sz="4" w:space="0" w:color="000000"/>
            </w:tcBorders>
            <w:hideMark/>
          </w:tcPr>
          <w:p w14:paraId="00056BCA" w14:textId="77777777" w:rsidR="00564F7B" w:rsidRPr="00FB4855" w:rsidRDefault="00564F7B" w:rsidP="00A0647E">
            <w:pPr>
              <w:spacing w:line="276" w:lineRule="auto"/>
              <w:ind w:left="175" w:hanging="175"/>
              <w:rPr>
                <w:szCs w:val="24"/>
                <w:lang w:eastAsia="en-US"/>
              </w:rPr>
            </w:pPr>
            <w:r w:rsidRPr="00FB4855">
              <w:rPr>
                <w:szCs w:val="24"/>
                <w:lang w:eastAsia="en-US"/>
              </w:rPr>
              <w:t>Наименование критери</w:t>
            </w:r>
            <w:r>
              <w:rPr>
                <w:szCs w:val="24"/>
                <w:lang w:eastAsia="en-US"/>
              </w:rPr>
              <w:t>ев оценки</w:t>
            </w:r>
          </w:p>
        </w:tc>
        <w:tc>
          <w:tcPr>
            <w:tcW w:w="4110" w:type="dxa"/>
            <w:tcBorders>
              <w:top w:val="single" w:sz="4" w:space="0" w:color="000000"/>
              <w:left w:val="single" w:sz="4" w:space="0" w:color="000000"/>
              <w:bottom w:val="single" w:sz="4" w:space="0" w:color="000000"/>
              <w:right w:val="single" w:sz="4" w:space="0" w:color="000000"/>
            </w:tcBorders>
            <w:hideMark/>
          </w:tcPr>
          <w:p w14:paraId="6B04D6CF" w14:textId="77777777" w:rsidR="00564F7B" w:rsidRPr="00FB4855" w:rsidRDefault="00564F7B" w:rsidP="00A0647E">
            <w:pPr>
              <w:spacing w:line="276" w:lineRule="auto"/>
              <w:ind w:firstLine="0"/>
              <w:rPr>
                <w:szCs w:val="24"/>
                <w:lang w:eastAsia="en-US"/>
              </w:rPr>
            </w:pPr>
            <w:r w:rsidRPr="007D4708">
              <w:rPr>
                <w:szCs w:val="24"/>
              </w:rPr>
              <w:t>Весовой коэффициент</w:t>
            </w:r>
          </w:p>
        </w:tc>
      </w:tr>
      <w:tr w:rsidR="00564F7B" w:rsidRPr="00FB4855" w14:paraId="1F0929FB" w14:textId="77777777" w:rsidTr="00A0647E">
        <w:tc>
          <w:tcPr>
            <w:tcW w:w="5529" w:type="dxa"/>
            <w:tcBorders>
              <w:top w:val="single" w:sz="4" w:space="0" w:color="000000"/>
              <w:left w:val="single" w:sz="4" w:space="0" w:color="000000"/>
              <w:bottom w:val="single" w:sz="4" w:space="0" w:color="000000"/>
              <w:right w:val="single" w:sz="4" w:space="0" w:color="000000"/>
            </w:tcBorders>
            <w:vAlign w:val="center"/>
            <w:hideMark/>
          </w:tcPr>
          <w:p w14:paraId="43711813" w14:textId="77777777" w:rsidR="00564F7B" w:rsidRPr="007D4708" w:rsidRDefault="00564F7B" w:rsidP="00564F7B">
            <w:pPr>
              <w:widowControl w:val="0"/>
              <w:numPr>
                <w:ilvl w:val="0"/>
                <w:numId w:val="45"/>
              </w:numPr>
              <w:tabs>
                <w:tab w:val="num" w:pos="396"/>
              </w:tabs>
              <w:suppressAutoHyphens w:val="0"/>
              <w:spacing w:line="240" w:lineRule="auto"/>
              <w:ind w:left="0" w:firstLine="567"/>
              <w:rPr>
                <w:szCs w:val="24"/>
              </w:rPr>
            </w:pPr>
            <w:r w:rsidRPr="007D4708">
              <w:rPr>
                <w:szCs w:val="24"/>
              </w:rPr>
              <w:t>Сумма единичных расценок (</w:t>
            </w:r>
            <w:r w:rsidRPr="007D4708">
              <w:rPr>
                <w:szCs w:val="24"/>
                <w:lang w:val="en-US"/>
              </w:rPr>
              <w:t>V</w:t>
            </w:r>
            <w:r w:rsidRPr="007D4708">
              <w:rPr>
                <w:szCs w:val="24"/>
                <w:vertAlign w:val="subscript"/>
              </w:rPr>
              <w:t>1</w:t>
            </w:r>
            <w:r w:rsidRPr="007D4708">
              <w:rPr>
                <w:szCs w:val="24"/>
              </w:rPr>
              <w:t>)</w:t>
            </w:r>
          </w:p>
        </w:tc>
        <w:tc>
          <w:tcPr>
            <w:tcW w:w="4110" w:type="dxa"/>
            <w:tcBorders>
              <w:top w:val="single" w:sz="4" w:space="0" w:color="000000"/>
              <w:left w:val="single" w:sz="4" w:space="0" w:color="000000"/>
              <w:bottom w:val="single" w:sz="4" w:space="0" w:color="000000"/>
              <w:right w:val="single" w:sz="4" w:space="0" w:color="000000"/>
            </w:tcBorders>
            <w:vAlign w:val="center"/>
          </w:tcPr>
          <w:p w14:paraId="64B56C50" w14:textId="77777777" w:rsidR="00564F7B" w:rsidRPr="007D4708" w:rsidRDefault="00564F7B" w:rsidP="00A0647E">
            <w:pPr>
              <w:rPr>
                <w:bCs w:val="0"/>
                <w:szCs w:val="24"/>
              </w:rPr>
            </w:pPr>
            <w:r w:rsidRPr="007D4708">
              <w:rPr>
                <w:szCs w:val="24"/>
              </w:rPr>
              <w:t>0,</w:t>
            </w:r>
            <w:r>
              <w:rPr>
                <w:szCs w:val="24"/>
              </w:rPr>
              <w:t>7</w:t>
            </w:r>
          </w:p>
        </w:tc>
      </w:tr>
      <w:tr w:rsidR="00564F7B" w:rsidRPr="00FB4855" w14:paraId="68549090" w14:textId="77777777" w:rsidTr="00A0647E">
        <w:tc>
          <w:tcPr>
            <w:tcW w:w="5529" w:type="dxa"/>
            <w:tcBorders>
              <w:top w:val="single" w:sz="4" w:space="0" w:color="000000"/>
              <w:left w:val="single" w:sz="4" w:space="0" w:color="000000"/>
              <w:bottom w:val="single" w:sz="4" w:space="0" w:color="000000"/>
              <w:right w:val="single" w:sz="4" w:space="0" w:color="000000"/>
            </w:tcBorders>
            <w:vAlign w:val="center"/>
          </w:tcPr>
          <w:p w14:paraId="3D9C51C2" w14:textId="77777777" w:rsidR="00564F7B" w:rsidRPr="007D4708" w:rsidRDefault="00564F7B" w:rsidP="00564F7B">
            <w:pPr>
              <w:widowControl w:val="0"/>
              <w:numPr>
                <w:ilvl w:val="0"/>
                <w:numId w:val="45"/>
              </w:numPr>
              <w:tabs>
                <w:tab w:val="num" w:pos="396"/>
              </w:tabs>
              <w:suppressAutoHyphens w:val="0"/>
              <w:spacing w:line="240" w:lineRule="auto"/>
              <w:ind w:left="0" w:firstLine="567"/>
              <w:rPr>
                <w:szCs w:val="24"/>
              </w:rPr>
            </w:pPr>
            <w:r w:rsidRPr="007D4708">
              <w:rPr>
                <w:szCs w:val="24"/>
              </w:rPr>
              <w:t>Опыт выполнения аналогичных поставок (</w:t>
            </w:r>
            <w:r w:rsidRPr="007D4708">
              <w:rPr>
                <w:szCs w:val="24"/>
                <w:lang w:val="en-US"/>
              </w:rPr>
              <w:t>V</w:t>
            </w:r>
            <w:r w:rsidRPr="007D4708">
              <w:rPr>
                <w:szCs w:val="24"/>
                <w:vertAlign w:val="subscript"/>
              </w:rPr>
              <w:t>2</w:t>
            </w:r>
            <w:r w:rsidRPr="007D4708">
              <w:rPr>
                <w:szCs w:val="24"/>
              </w:rPr>
              <w:t>)</w:t>
            </w:r>
          </w:p>
        </w:tc>
        <w:tc>
          <w:tcPr>
            <w:tcW w:w="4110" w:type="dxa"/>
            <w:tcBorders>
              <w:top w:val="single" w:sz="4" w:space="0" w:color="000000"/>
              <w:left w:val="single" w:sz="4" w:space="0" w:color="000000"/>
              <w:bottom w:val="single" w:sz="4" w:space="0" w:color="000000"/>
              <w:right w:val="single" w:sz="4" w:space="0" w:color="000000"/>
            </w:tcBorders>
            <w:vAlign w:val="center"/>
          </w:tcPr>
          <w:p w14:paraId="30F95592" w14:textId="77777777" w:rsidR="00564F7B" w:rsidRPr="007D4708" w:rsidRDefault="00564F7B" w:rsidP="00A0647E">
            <w:pPr>
              <w:rPr>
                <w:bCs w:val="0"/>
                <w:szCs w:val="24"/>
              </w:rPr>
            </w:pPr>
            <w:r w:rsidRPr="007D4708">
              <w:rPr>
                <w:szCs w:val="24"/>
              </w:rPr>
              <w:t>0,</w:t>
            </w:r>
            <w:r>
              <w:rPr>
                <w:szCs w:val="24"/>
              </w:rPr>
              <w:t>2</w:t>
            </w:r>
          </w:p>
        </w:tc>
      </w:tr>
      <w:tr w:rsidR="00564F7B" w:rsidRPr="00FB4855" w14:paraId="0E0BC061" w14:textId="77777777" w:rsidTr="00A0647E">
        <w:tc>
          <w:tcPr>
            <w:tcW w:w="5529" w:type="dxa"/>
            <w:tcBorders>
              <w:top w:val="single" w:sz="4" w:space="0" w:color="000000"/>
              <w:left w:val="single" w:sz="4" w:space="0" w:color="000000"/>
              <w:bottom w:val="single" w:sz="4" w:space="0" w:color="000000"/>
              <w:right w:val="single" w:sz="4" w:space="0" w:color="000000"/>
            </w:tcBorders>
            <w:vAlign w:val="center"/>
          </w:tcPr>
          <w:p w14:paraId="0F3ACBF1" w14:textId="77777777" w:rsidR="00564F7B" w:rsidRPr="007D4708" w:rsidRDefault="00564F7B" w:rsidP="00564F7B">
            <w:pPr>
              <w:widowControl w:val="0"/>
              <w:numPr>
                <w:ilvl w:val="0"/>
                <w:numId w:val="45"/>
              </w:numPr>
              <w:tabs>
                <w:tab w:val="num" w:pos="396"/>
              </w:tabs>
              <w:suppressAutoHyphens w:val="0"/>
              <w:spacing w:line="240" w:lineRule="auto"/>
              <w:ind w:left="0" w:firstLine="567"/>
              <w:rPr>
                <w:szCs w:val="24"/>
              </w:rPr>
            </w:pPr>
            <w:r w:rsidRPr="007D4708">
              <w:rPr>
                <w:szCs w:val="24"/>
              </w:rPr>
              <w:t>Условия оплаты (</w:t>
            </w:r>
            <w:r w:rsidRPr="007D4708">
              <w:rPr>
                <w:szCs w:val="24"/>
                <w:lang w:val="en-US"/>
              </w:rPr>
              <w:t>V</w:t>
            </w:r>
            <w:r w:rsidRPr="007D4708">
              <w:rPr>
                <w:szCs w:val="24"/>
                <w:vertAlign w:val="subscript"/>
              </w:rPr>
              <w:t>3</w:t>
            </w:r>
            <w:r w:rsidRPr="007D4708">
              <w:rPr>
                <w:szCs w:val="24"/>
              </w:rPr>
              <w:t>)</w:t>
            </w:r>
          </w:p>
        </w:tc>
        <w:tc>
          <w:tcPr>
            <w:tcW w:w="4110" w:type="dxa"/>
            <w:tcBorders>
              <w:top w:val="single" w:sz="4" w:space="0" w:color="000000"/>
              <w:left w:val="single" w:sz="4" w:space="0" w:color="000000"/>
              <w:bottom w:val="single" w:sz="4" w:space="0" w:color="000000"/>
              <w:right w:val="single" w:sz="4" w:space="0" w:color="000000"/>
            </w:tcBorders>
            <w:vAlign w:val="center"/>
          </w:tcPr>
          <w:p w14:paraId="5DAE980B" w14:textId="77777777" w:rsidR="00564F7B" w:rsidRPr="007D4708" w:rsidRDefault="00564F7B" w:rsidP="00A0647E">
            <w:pPr>
              <w:rPr>
                <w:szCs w:val="24"/>
              </w:rPr>
            </w:pPr>
            <w:r w:rsidRPr="007D4708">
              <w:rPr>
                <w:szCs w:val="24"/>
              </w:rPr>
              <w:t>0,1</w:t>
            </w:r>
          </w:p>
        </w:tc>
      </w:tr>
    </w:tbl>
    <w:p w14:paraId="0023FF4A" w14:textId="77777777" w:rsidR="00564F7B" w:rsidRPr="007D4708" w:rsidRDefault="00564F7B" w:rsidP="00564F7B">
      <w:pPr>
        <w:pStyle w:val="aff9"/>
        <w:numPr>
          <w:ilvl w:val="0"/>
          <w:numId w:val="0"/>
        </w:numPr>
        <w:spacing w:line="240" w:lineRule="auto"/>
        <w:ind w:left="567"/>
        <w:rPr>
          <w:b/>
          <w:sz w:val="24"/>
          <w:szCs w:val="24"/>
        </w:rPr>
      </w:pPr>
    </w:p>
    <w:p w14:paraId="34ACBD4F" w14:textId="77777777" w:rsidR="00564F7B" w:rsidRPr="00CE145A" w:rsidRDefault="00564F7B" w:rsidP="00564F7B">
      <w:pPr>
        <w:autoSpaceDE w:val="0"/>
        <w:spacing w:before="60" w:after="100" w:line="240" w:lineRule="auto"/>
        <w:ind w:right="159"/>
        <w:rPr>
          <w:b/>
          <w:sz w:val="24"/>
          <w:szCs w:val="24"/>
        </w:rPr>
      </w:pPr>
      <w:r w:rsidRPr="00CE145A">
        <w:rPr>
          <w:b/>
          <w:sz w:val="24"/>
          <w:szCs w:val="24"/>
        </w:rPr>
        <w:t>Расчет значения (</w:t>
      </w:r>
      <w:r w:rsidRPr="00CE145A">
        <w:rPr>
          <w:b/>
          <w:sz w:val="24"/>
          <w:szCs w:val="24"/>
          <w:lang w:val="en-US"/>
        </w:rPr>
        <w:t>V</w:t>
      </w:r>
      <w:r w:rsidRPr="00CE145A">
        <w:rPr>
          <w:b/>
          <w:sz w:val="24"/>
          <w:szCs w:val="24"/>
          <w:vertAlign w:val="subscript"/>
        </w:rPr>
        <w:t>1</w:t>
      </w:r>
      <w:r w:rsidRPr="00CE145A">
        <w:rPr>
          <w:b/>
          <w:sz w:val="24"/>
          <w:szCs w:val="24"/>
        </w:rPr>
        <w:t xml:space="preserve">) производится по следующей формуле: </w:t>
      </w:r>
    </w:p>
    <w:p w14:paraId="61E75FD5" w14:textId="77777777" w:rsidR="00564F7B" w:rsidRPr="00564F7B" w:rsidRDefault="00564F7B" w:rsidP="00564F7B">
      <w:pPr>
        <w:autoSpaceDE w:val="0"/>
        <w:spacing w:before="60" w:after="100" w:line="240" w:lineRule="auto"/>
        <w:ind w:right="159"/>
        <w:rPr>
          <w:sz w:val="24"/>
          <w:szCs w:val="24"/>
          <w:lang w:val="en-US"/>
        </w:rPr>
      </w:pPr>
      <w:r w:rsidRPr="007D4708">
        <w:rPr>
          <w:sz w:val="24"/>
          <w:szCs w:val="24"/>
        </w:rPr>
        <w:t xml:space="preserve">                                        </w:t>
      </w:r>
      <w:proofErr w:type="spellStart"/>
      <w:r w:rsidRPr="007D4708">
        <w:rPr>
          <w:sz w:val="24"/>
          <w:szCs w:val="24"/>
          <w:lang w:val="en-US"/>
        </w:rPr>
        <w:t>Smax</w:t>
      </w:r>
      <w:proofErr w:type="spellEnd"/>
      <w:r w:rsidRPr="00564F7B">
        <w:rPr>
          <w:sz w:val="24"/>
          <w:szCs w:val="24"/>
          <w:lang w:val="en-US"/>
        </w:rPr>
        <w:t xml:space="preserve"> - </w:t>
      </w:r>
      <w:r w:rsidRPr="007D4708">
        <w:rPr>
          <w:sz w:val="24"/>
          <w:szCs w:val="24"/>
          <w:lang w:val="en-US"/>
        </w:rPr>
        <w:t>Si</w:t>
      </w:r>
    </w:p>
    <w:p w14:paraId="045449F2" w14:textId="77777777" w:rsidR="00564F7B" w:rsidRPr="00564F7B" w:rsidRDefault="00564F7B" w:rsidP="00564F7B">
      <w:pPr>
        <w:autoSpaceDE w:val="0"/>
        <w:spacing w:before="60" w:after="100" w:line="240" w:lineRule="auto"/>
        <w:ind w:right="159"/>
        <w:rPr>
          <w:sz w:val="24"/>
          <w:szCs w:val="24"/>
          <w:lang w:val="en-US"/>
        </w:rPr>
      </w:pPr>
      <w:r w:rsidRPr="00564F7B">
        <w:rPr>
          <w:sz w:val="24"/>
          <w:szCs w:val="24"/>
          <w:lang w:val="en-US"/>
        </w:rPr>
        <w:t xml:space="preserve">                           </w:t>
      </w:r>
      <w:proofErr w:type="spellStart"/>
      <w:proofErr w:type="gramStart"/>
      <w:r w:rsidRPr="007D4708">
        <w:rPr>
          <w:sz w:val="24"/>
          <w:szCs w:val="24"/>
          <w:lang w:val="en-US"/>
        </w:rPr>
        <w:t>Ksi</w:t>
      </w:r>
      <w:proofErr w:type="spellEnd"/>
      <w:r w:rsidRPr="00564F7B">
        <w:rPr>
          <w:sz w:val="24"/>
          <w:szCs w:val="24"/>
          <w:lang w:val="en-US"/>
        </w:rPr>
        <w:t xml:space="preserve">  =</w:t>
      </w:r>
      <w:proofErr w:type="gramEnd"/>
      <w:r w:rsidRPr="00564F7B">
        <w:rPr>
          <w:sz w:val="24"/>
          <w:szCs w:val="24"/>
          <w:lang w:val="en-US"/>
        </w:rPr>
        <w:t xml:space="preserve"> --------------- </w:t>
      </w:r>
      <w:r w:rsidRPr="007D4708">
        <w:rPr>
          <w:sz w:val="24"/>
          <w:szCs w:val="24"/>
          <w:lang w:val="en-US"/>
        </w:rPr>
        <w:t>x</w:t>
      </w:r>
      <w:r w:rsidRPr="00564F7B">
        <w:rPr>
          <w:sz w:val="24"/>
          <w:szCs w:val="24"/>
          <w:lang w:val="en-US"/>
        </w:rPr>
        <w:t xml:space="preserve"> 100,</w:t>
      </w:r>
    </w:p>
    <w:p w14:paraId="30A57B0B" w14:textId="77777777" w:rsidR="00564F7B" w:rsidRPr="00564F7B" w:rsidRDefault="00564F7B" w:rsidP="00564F7B">
      <w:pPr>
        <w:autoSpaceDE w:val="0"/>
        <w:spacing w:before="60" w:after="100" w:line="240" w:lineRule="auto"/>
        <w:ind w:right="159"/>
        <w:rPr>
          <w:sz w:val="24"/>
          <w:szCs w:val="24"/>
          <w:lang w:val="en-US"/>
        </w:rPr>
      </w:pPr>
      <w:r w:rsidRPr="00564F7B">
        <w:rPr>
          <w:sz w:val="24"/>
          <w:szCs w:val="24"/>
          <w:lang w:val="en-US"/>
        </w:rPr>
        <w:t xml:space="preserve">                                            </w:t>
      </w:r>
      <w:proofErr w:type="spellStart"/>
      <w:r w:rsidRPr="007D4708">
        <w:rPr>
          <w:sz w:val="24"/>
          <w:szCs w:val="24"/>
          <w:lang w:val="en-US"/>
        </w:rPr>
        <w:t>Smax</w:t>
      </w:r>
      <w:proofErr w:type="spellEnd"/>
    </w:p>
    <w:p w14:paraId="576E1C54" w14:textId="77777777" w:rsidR="00564F7B" w:rsidRPr="00564F7B" w:rsidRDefault="00564F7B" w:rsidP="00564F7B">
      <w:pPr>
        <w:autoSpaceDE w:val="0"/>
        <w:spacing w:before="60" w:after="100" w:line="240" w:lineRule="auto"/>
        <w:ind w:right="159"/>
        <w:rPr>
          <w:sz w:val="24"/>
          <w:szCs w:val="24"/>
          <w:lang w:val="en-US"/>
        </w:rPr>
      </w:pPr>
      <w:r w:rsidRPr="007D4708">
        <w:rPr>
          <w:sz w:val="24"/>
          <w:szCs w:val="24"/>
        </w:rPr>
        <w:t>где</w:t>
      </w:r>
      <w:r w:rsidRPr="00564F7B">
        <w:rPr>
          <w:sz w:val="24"/>
          <w:szCs w:val="24"/>
          <w:lang w:val="en-US"/>
        </w:rPr>
        <w:t>:</w:t>
      </w:r>
    </w:p>
    <w:p w14:paraId="3641995C" w14:textId="77777777" w:rsidR="00564F7B" w:rsidRPr="007D4708" w:rsidRDefault="00564F7B" w:rsidP="00564F7B">
      <w:pPr>
        <w:autoSpaceDE w:val="0"/>
        <w:spacing w:before="60" w:after="100" w:line="240" w:lineRule="auto"/>
        <w:ind w:right="159"/>
        <w:rPr>
          <w:sz w:val="24"/>
          <w:szCs w:val="24"/>
        </w:rPr>
      </w:pPr>
      <w:r w:rsidRPr="007D4708">
        <w:rPr>
          <w:sz w:val="24"/>
          <w:szCs w:val="24"/>
          <w:lang w:val="en-US"/>
        </w:rPr>
        <w:t>K</w:t>
      </w:r>
      <w:proofErr w:type="spellStart"/>
      <w:r w:rsidRPr="007D4708">
        <w:rPr>
          <w:sz w:val="24"/>
          <w:szCs w:val="24"/>
        </w:rPr>
        <w:t>si</w:t>
      </w:r>
      <w:proofErr w:type="spellEnd"/>
      <w:r w:rsidRPr="007D4708">
        <w:rPr>
          <w:sz w:val="24"/>
          <w:szCs w:val="24"/>
        </w:rPr>
        <w:t xml:space="preserve"> - рейтинг i-й заявки по критерию стоимости;</w:t>
      </w:r>
    </w:p>
    <w:p w14:paraId="0DA525E8" w14:textId="77777777" w:rsidR="00564F7B" w:rsidRPr="007D4708" w:rsidRDefault="00564F7B" w:rsidP="00564F7B">
      <w:pPr>
        <w:autoSpaceDE w:val="0"/>
        <w:spacing w:before="60" w:after="100" w:line="240" w:lineRule="auto"/>
        <w:ind w:right="159"/>
        <w:rPr>
          <w:sz w:val="24"/>
          <w:szCs w:val="24"/>
        </w:rPr>
      </w:pPr>
      <w:proofErr w:type="spellStart"/>
      <w:r w:rsidRPr="007D4708">
        <w:rPr>
          <w:sz w:val="24"/>
          <w:szCs w:val="24"/>
        </w:rPr>
        <w:t>Smax</w:t>
      </w:r>
      <w:proofErr w:type="spellEnd"/>
      <w:r w:rsidRPr="007D4708">
        <w:rPr>
          <w:sz w:val="24"/>
          <w:szCs w:val="24"/>
        </w:rPr>
        <w:t xml:space="preserve"> – максимальная, среди уча</w:t>
      </w:r>
      <w:r>
        <w:rPr>
          <w:sz w:val="24"/>
          <w:szCs w:val="24"/>
        </w:rPr>
        <w:t>стников подавших заявки, сумма</w:t>
      </w:r>
      <w:r w:rsidRPr="007D4708">
        <w:rPr>
          <w:sz w:val="24"/>
          <w:szCs w:val="24"/>
        </w:rPr>
        <w:t xml:space="preserve"> единичных расценок;</w:t>
      </w:r>
    </w:p>
    <w:p w14:paraId="13ABF3B3" w14:textId="77777777" w:rsidR="00564F7B" w:rsidRPr="007D4708" w:rsidRDefault="00564F7B" w:rsidP="00564F7B">
      <w:pPr>
        <w:shd w:val="clear" w:color="auto" w:fill="FFFFFF"/>
        <w:autoSpaceDE w:val="0"/>
        <w:spacing w:before="60" w:after="100" w:line="240" w:lineRule="auto"/>
        <w:ind w:right="159"/>
        <w:rPr>
          <w:sz w:val="24"/>
          <w:szCs w:val="24"/>
        </w:rPr>
      </w:pPr>
      <w:proofErr w:type="spellStart"/>
      <w:r w:rsidRPr="007D4708">
        <w:rPr>
          <w:sz w:val="24"/>
          <w:szCs w:val="24"/>
        </w:rPr>
        <w:t>Si</w:t>
      </w:r>
      <w:proofErr w:type="spellEnd"/>
      <w:r w:rsidRPr="007D4708">
        <w:rPr>
          <w:sz w:val="24"/>
          <w:szCs w:val="24"/>
        </w:rPr>
        <w:t xml:space="preserve"> - сумма единичных расценок заявки i-</w:t>
      </w:r>
      <w:proofErr w:type="spellStart"/>
      <w:r w:rsidRPr="007D4708">
        <w:rPr>
          <w:sz w:val="24"/>
          <w:szCs w:val="24"/>
        </w:rPr>
        <w:t>го</w:t>
      </w:r>
      <w:proofErr w:type="spellEnd"/>
      <w:r w:rsidRPr="007D4708">
        <w:rPr>
          <w:sz w:val="24"/>
          <w:szCs w:val="24"/>
        </w:rPr>
        <w:t xml:space="preserve"> участника.</w:t>
      </w:r>
    </w:p>
    <w:p w14:paraId="46B0D944" w14:textId="77777777" w:rsidR="00564F7B" w:rsidRDefault="00564F7B" w:rsidP="00564F7B">
      <w:pPr>
        <w:widowControl w:val="0"/>
        <w:shd w:val="clear" w:color="auto" w:fill="FFFFFF"/>
        <w:autoSpaceDE w:val="0"/>
        <w:spacing w:before="60" w:after="100" w:line="240" w:lineRule="auto"/>
        <w:ind w:right="159"/>
        <w:rPr>
          <w:sz w:val="24"/>
          <w:szCs w:val="24"/>
        </w:rPr>
      </w:pPr>
    </w:p>
    <w:p w14:paraId="098BEB3C" w14:textId="77777777" w:rsidR="00564F7B" w:rsidRPr="00CE145A" w:rsidRDefault="00564F7B" w:rsidP="00564F7B">
      <w:pPr>
        <w:widowControl w:val="0"/>
        <w:shd w:val="clear" w:color="auto" w:fill="FFFFFF"/>
        <w:autoSpaceDE w:val="0"/>
        <w:spacing w:before="60" w:after="100" w:line="240" w:lineRule="auto"/>
        <w:ind w:right="159"/>
        <w:rPr>
          <w:b/>
          <w:bCs w:val="0"/>
          <w:sz w:val="24"/>
          <w:szCs w:val="24"/>
        </w:rPr>
      </w:pPr>
      <w:r w:rsidRPr="00CE145A">
        <w:rPr>
          <w:b/>
          <w:sz w:val="24"/>
          <w:szCs w:val="24"/>
        </w:rPr>
        <w:t xml:space="preserve">Расчёт рейтинга – «Опыт выполнения аналогичных поставок». </w:t>
      </w:r>
    </w:p>
    <w:p w14:paraId="57CC14FE" w14:textId="77777777" w:rsidR="00564F7B" w:rsidRPr="007D4708" w:rsidRDefault="00564F7B" w:rsidP="00564F7B">
      <w:pPr>
        <w:shd w:val="clear" w:color="auto" w:fill="FFFFFF"/>
        <w:autoSpaceDE w:val="0"/>
        <w:spacing w:before="60" w:after="100"/>
        <w:ind w:right="159"/>
        <w:rPr>
          <w:color w:val="FF0000"/>
          <w:sz w:val="24"/>
          <w:szCs w:val="24"/>
        </w:rPr>
      </w:pPr>
      <w:r w:rsidRPr="007D4708">
        <w:rPr>
          <w:color w:val="FF0000"/>
          <w:sz w:val="24"/>
          <w:szCs w:val="24"/>
        </w:rPr>
        <w:t>Положительный опыт поставки учитывается (считается подтвержденным), при наличии в Заявке Участника следующих документов:</w:t>
      </w:r>
    </w:p>
    <w:p w14:paraId="4B4E36F4" w14:textId="77777777" w:rsidR="00564F7B" w:rsidRPr="007D4708" w:rsidRDefault="00564F7B" w:rsidP="00564F7B">
      <w:pPr>
        <w:pStyle w:val="affffff8"/>
        <w:numPr>
          <w:ilvl w:val="0"/>
          <w:numId w:val="44"/>
        </w:numPr>
        <w:shd w:val="clear" w:color="auto" w:fill="FFFFFF"/>
        <w:suppressAutoHyphens w:val="0"/>
        <w:autoSpaceDE w:val="0"/>
        <w:spacing w:before="60" w:after="100" w:line="240" w:lineRule="auto"/>
        <w:ind w:left="0" w:right="159" w:firstLine="567"/>
        <w:rPr>
          <w:color w:val="FF0000"/>
          <w:sz w:val="24"/>
          <w:szCs w:val="24"/>
        </w:rPr>
      </w:pPr>
      <w:r w:rsidRPr="007D4708">
        <w:rPr>
          <w:color w:val="FF0000"/>
          <w:sz w:val="24"/>
          <w:szCs w:val="24"/>
        </w:rPr>
        <w:lastRenderedPageBreak/>
        <w:t xml:space="preserve">Заполненной  Формы «Справка о перечне и объемах выполнения аналогичных договоров» (обязательное наличие формы в формате </w:t>
      </w:r>
      <w:proofErr w:type="spellStart"/>
      <w:r w:rsidRPr="007D4708">
        <w:rPr>
          <w:color w:val="FF0000"/>
          <w:sz w:val="24"/>
          <w:szCs w:val="24"/>
        </w:rPr>
        <w:t>Word</w:t>
      </w:r>
      <w:proofErr w:type="spellEnd"/>
      <w:r w:rsidRPr="007D4708">
        <w:rPr>
          <w:color w:val="FF0000"/>
          <w:sz w:val="24"/>
          <w:szCs w:val="24"/>
        </w:rPr>
        <w:t xml:space="preserve"> или </w:t>
      </w:r>
      <w:proofErr w:type="spellStart"/>
      <w:r w:rsidRPr="007D4708">
        <w:rPr>
          <w:color w:val="FF0000"/>
          <w:sz w:val="24"/>
          <w:szCs w:val="24"/>
        </w:rPr>
        <w:t>Excell</w:t>
      </w:r>
      <w:proofErr w:type="spellEnd"/>
      <w:r w:rsidRPr="007D4708">
        <w:rPr>
          <w:color w:val="FF0000"/>
          <w:sz w:val="24"/>
          <w:szCs w:val="24"/>
        </w:rPr>
        <w:t>).</w:t>
      </w:r>
    </w:p>
    <w:p w14:paraId="129F10F3" w14:textId="77777777" w:rsidR="00564F7B" w:rsidRPr="007D4708" w:rsidRDefault="00564F7B" w:rsidP="00564F7B">
      <w:pPr>
        <w:pStyle w:val="affffff8"/>
        <w:numPr>
          <w:ilvl w:val="0"/>
          <w:numId w:val="44"/>
        </w:numPr>
        <w:shd w:val="clear" w:color="auto" w:fill="FFFFFF"/>
        <w:suppressAutoHyphens w:val="0"/>
        <w:autoSpaceDE w:val="0"/>
        <w:spacing w:before="60" w:after="100" w:line="240" w:lineRule="auto"/>
        <w:ind w:left="0" w:right="159" w:firstLine="567"/>
        <w:rPr>
          <w:color w:val="FF0000"/>
          <w:sz w:val="24"/>
          <w:szCs w:val="24"/>
        </w:rPr>
      </w:pPr>
      <w:r w:rsidRPr="007D4708">
        <w:rPr>
          <w:color w:val="FF0000"/>
          <w:sz w:val="24"/>
          <w:szCs w:val="24"/>
        </w:rPr>
        <w:t xml:space="preserve">Копий </w:t>
      </w:r>
      <w:r>
        <w:rPr>
          <w:color w:val="FF0000"/>
          <w:sz w:val="24"/>
          <w:szCs w:val="24"/>
        </w:rPr>
        <w:t>договоров</w:t>
      </w:r>
      <w:r w:rsidRPr="007D4708">
        <w:rPr>
          <w:color w:val="FF0000"/>
          <w:sz w:val="24"/>
          <w:szCs w:val="24"/>
        </w:rPr>
        <w:t>, указанных в Форме «Справка о перечне и объемах выполнения аналогичных договоров».</w:t>
      </w:r>
    </w:p>
    <w:p w14:paraId="7B59F9BD" w14:textId="77777777" w:rsidR="00564F7B" w:rsidRPr="007D4708" w:rsidRDefault="00564F7B" w:rsidP="00564F7B">
      <w:pPr>
        <w:shd w:val="clear" w:color="auto" w:fill="FFFFFF"/>
        <w:autoSpaceDE w:val="0"/>
        <w:spacing w:before="60" w:after="100"/>
        <w:ind w:right="159"/>
        <w:rPr>
          <w:color w:val="FF0000"/>
          <w:sz w:val="24"/>
          <w:szCs w:val="24"/>
        </w:rPr>
      </w:pPr>
      <w:r w:rsidRPr="007D4708">
        <w:rPr>
          <w:color w:val="FF0000"/>
          <w:sz w:val="24"/>
          <w:szCs w:val="24"/>
        </w:rPr>
        <w:t>Отзывы (благодарственные письма, рекомендации, иные аналогичные по характеру документы) желательны для подтверждения произведенных отгрузок Покупателю.</w:t>
      </w:r>
    </w:p>
    <w:p w14:paraId="45CEC218" w14:textId="77777777" w:rsidR="00564F7B" w:rsidRPr="007D4708" w:rsidRDefault="00564F7B" w:rsidP="00564F7B">
      <w:pPr>
        <w:rPr>
          <w:sz w:val="24"/>
          <w:szCs w:val="24"/>
        </w:rPr>
      </w:pPr>
      <w:r w:rsidRPr="007D4708">
        <w:rPr>
          <w:sz w:val="24"/>
          <w:szCs w:val="24"/>
        </w:rPr>
        <w:t xml:space="preserve">Заявка, имеющая </w:t>
      </w:r>
      <w:proofErr w:type="gramStart"/>
      <w:r w:rsidRPr="007D4708">
        <w:rPr>
          <w:sz w:val="24"/>
          <w:szCs w:val="24"/>
        </w:rPr>
        <w:t>наибольшее</w:t>
      </w:r>
      <w:proofErr w:type="gramEnd"/>
      <w:r w:rsidRPr="007D4708">
        <w:rPr>
          <w:sz w:val="24"/>
          <w:szCs w:val="24"/>
        </w:rPr>
        <w:t xml:space="preserve"> в денежном выражении сумму выполненных аналогичных по составу, требуемой согласно технического задания продукции, признается лучшей. На основании этой суммы остальным заявкам баллы присваиваются пропорционально в соответствии с формулой: </w:t>
      </w:r>
    </w:p>
    <w:p w14:paraId="27F8E511" w14:textId="77777777" w:rsidR="00564F7B" w:rsidRPr="007D4708" w:rsidRDefault="00564F7B" w:rsidP="00564F7B">
      <w:pPr>
        <w:shd w:val="clear" w:color="auto" w:fill="FFFFFF"/>
        <w:autoSpaceDE w:val="0"/>
        <w:spacing w:before="60" w:after="100"/>
        <w:ind w:right="159"/>
        <w:rPr>
          <w:sz w:val="24"/>
          <w:szCs w:val="24"/>
        </w:rPr>
      </w:pPr>
      <w:r w:rsidRPr="007D4708">
        <w:rPr>
          <w:rFonts w:eastAsia="Calibri"/>
          <w:sz w:val="24"/>
          <w:szCs w:val="24"/>
          <w:lang w:val="en-US"/>
        </w:rPr>
        <w:t>K</w:t>
      </w:r>
      <w:r w:rsidRPr="007D4708">
        <w:rPr>
          <w:rFonts w:eastAsia="Calibri"/>
          <w:sz w:val="24"/>
          <w:szCs w:val="24"/>
          <w:vertAlign w:val="subscript"/>
        </w:rPr>
        <w:t>2</w:t>
      </w:r>
      <w:proofErr w:type="spellStart"/>
      <w:r w:rsidRPr="007D4708">
        <w:rPr>
          <w:sz w:val="24"/>
          <w:szCs w:val="24"/>
          <w:vertAlign w:val="subscript"/>
          <w:lang w:val="en-US"/>
        </w:rPr>
        <w:t>i</w:t>
      </w:r>
      <w:proofErr w:type="spellEnd"/>
      <w:r w:rsidRPr="007D4708">
        <w:rPr>
          <w:sz w:val="24"/>
          <w:szCs w:val="24"/>
        </w:rPr>
        <w:t xml:space="preserve"> = (З</w:t>
      </w:r>
      <w:proofErr w:type="spellStart"/>
      <w:r w:rsidRPr="007D4708">
        <w:rPr>
          <w:sz w:val="24"/>
          <w:szCs w:val="24"/>
          <w:lang w:val="en-US"/>
        </w:rPr>
        <w:t>i</w:t>
      </w:r>
      <w:proofErr w:type="spellEnd"/>
      <w:r w:rsidRPr="007D4708">
        <w:rPr>
          <w:sz w:val="24"/>
          <w:szCs w:val="24"/>
        </w:rPr>
        <w:t xml:space="preserve"> / З</w:t>
      </w:r>
      <w:r w:rsidRPr="007D4708">
        <w:rPr>
          <w:sz w:val="24"/>
          <w:szCs w:val="24"/>
          <w:lang w:val="en-US"/>
        </w:rPr>
        <w:t>l</w:t>
      </w:r>
      <w:r w:rsidRPr="007D4708">
        <w:rPr>
          <w:sz w:val="24"/>
          <w:szCs w:val="24"/>
        </w:rPr>
        <w:t>)*100.</w:t>
      </w:r>
    </w:p>
    <w:p w14:paraId="1278888F" w14:textId="77777777" w:rsidR="00564F7B" w:rsidRPr="007D4708" w:rsidRDefault="00564F7B" w:rsidP="00564F7B">
      <w:pPr>
        <w:rPr>
          <w:sz w:val="24"/>
          <w:szCs w:val="24"/>
        </w:rPr>
      </w:pPr>
      <w:r w:rsidRPr="007D4708">
        <w:rPr>
          <w:sz w:val="24"/>
          <w:szCs w:val="24"/>
        </w:rPr>
        <w:t xml:space="preserve">где </w:t>
      </w:r>
      <w:r w:rsidRPr="007D4708">
        <w:rPr>
          <w:rFonts w:eastAsia="Calibri"/>
          <w:sz w:val="24"/>
          <w:szCs w:val="24"/>
          <w:lang w:val="en-US"/>
        </w:rPr>
        <w:t>K</w:t>
      </w:r>
      <w:r w:rsidRPr="007D4708">
        <w:rPr>
          <w:rFonts w:eastAsia="Calibri"/>
          <w:sz w:val="24"/>
          <w:szCs w:val="24"/>
          <w:vertAlign w:val="subscript"/>
        </w:rPr>
        <w:t>2</w:t>
      </w:r>
      <w:proofErr w:type="spellStart"/>
      <w:r w:rsidRPr="007D4708">
        <w:rPr>
          <w:sz w:val="24"/>
          <w:szCs w:val="24"/>
          <w:vertAlign w:val="subscript"/>
          <w:lang w:val="en-US"/>
        </w:rPr>
        <w:t>i</w:t>
      </w:r>
      <w:proofErr w:type="spellEnd"/>
      <w:r w:rsidRPr="007D4708">
        <w:rPr>
          <w:sz w:val="24"/>
          <w:szCs w:val="24"/>
        </w:rPr>
        <w:t xml:space="preserve"> – </w:t>
      </w:r>
      <w:proofErr w:type="gramStart"/>
      <w:r w:rsidRPr="007D4708">
        <w:rPr>
          <w:sz w:val="24"/>
          <w:szCs w:val="24"/>
        </w:rPr>
        <w:t>балл</w:t>
      </w:r>
      <w:proofErr w:type="gramEnd"/>
      <w:r w:rsidRPr="007D4708">
        <w:rPr>
          <w:sz w:val="24"/>
          <w:szCs w:val="24"/>
        </w:rPr>
        <w:t xml:space="preserve"> присваиваемый </w:t>
      </w:r>
      <w:proofErr w:type="spellStart"/>
      <w:r w:rsidRPr="007D4708">
        <w:rPr>
          <w:sz w:val="24"/>
          <w:szCs w:val="24"/>
          <w:lang w:val="en-US"/>
        </w:rPr>
        <w:t>i</w:t>
      </w:r>
      <w:proofErr w:type="spellEnd"/>
      <w:r w:rsidRPr="007D4708">
        <w:rPr>
          <w:sz w:val="24"/>
          <w:szCs w:val="24"/>
        </w:rPr>
        <w:t>-той заявке</w:t>
      </w:r>
    </w:p>
    <w:p w14:paraId="351B7F16" w14:textId="77777777" w:rsidR="00564F7B" w:rsidRPr="007D4708" w:rsidRDefault="00564F7B" w:rsidP="00564F7B">
      <w:pPr>
        <w:rPr>
          <w:sz w:val="24"/>
          <w:szCs w:val="24"/>
        </w:rPr>
      </w:pPr>
      <w:proofErr w:type="spellStart"/>
      <w:r w:rsidRPr="007D4708">
        <w:rPr>
          <w:sz w:val="24"/>
          <w:szCs w:val="24"/>
        </w:rPr>
        <w:t>З</w:t>
      </w:r>
      <w:proofErr w:type="gramStart"/>
      <w:r w:rsidRPr="007D4708">
        <w:rPr>
          <w:sz w:val="24"/>
          <w:szCs w:val="24"/>
        </w:rPr>
        <w:t>i</w:t>
      </w:r>
      <w:proofErr w:type="spellEnd"/>
      <w:proofErr w:type="gramEnd"/>
      <w:r w:rsidRPr="007D4708">
        <w:rPr>
          <w:sz w:val="24"/>
          <w:szCs w:val="24"/>
        </w:rPr>
        <w:t xml:space="preserve"> – значение показателя в i-той заявке</w:t>
      </w:r>
    </w:p>
    <w:p w14:paraId="7AE73E1D" w14:textId="77777777" w:rsidR="00564F7B" w:rsidRPr="007D4708" w:rsidRDefault="00564F7B" w:rsidP="00564F7B">
      <w:pPr>
        <w:rPr>
          <w:sz w:val="24"/>
          <w:szCs w:val="24"/>
        </w:rPr>
      </w:pPr>
      <w:r w:rsidRPr="007D4708">
        <w:rPr>
          <w:sz w:val="24"/>
          <w:szCs w:val="24"/>
        </w:rPr>
        <w:t>З</w:t>
      </w:r>
      <w:proofErr w:type="gramStart"/>
      <w:r w:rsidRPr="007D4708">
        <w:rPr>
          <w:sz w:val="24"/>
          <w:szCs w:val="24"/>
        </w:rPr>
        <w:t>1</w:t>
      </w:r>
      <w:proofErr w:type="gramEnd"/>
      <w:r w:rsidRPr="007D4708">
        <w:rPr>
          <w:sz w:val="24"/>
          <w:szCs w:val="24"/>
        </w:rPr>
        <w:t xml:space="preserve"> – значение показателя, признанного наилучшим</w:t>
      </w:r>
    </w:p>
    <w:p w14:paraId="1446D78C" w14:textId="77777777" w:rsidR="00564F7B" w:rsidRDefault="00564F7B" w:rsidP="00564F7B">
      <w:pPr>
        <w:widowControl w:val="0"/>
        <w:shd w:val="clear" w:color="auto" w:fill="FFFFFF"/>
        <w:autoSpaceDE w:val="0"/>
        <w:spacing w:before="60" w:after="100" w:line="240" w:lineRule="auto"/>
        <w:ind w:right="159"/>
        <w:rPr>
          <w:sz w:val="24"/>
          <w:szCs w:val="24"/>
        </w:rPr>
      </w:pPr>
    </w:p>
    <w:p w14:paraId="7CC7D6D2" w14:textId="77777777" w:rsidR="00564F7B" w:rsidRPr="00CE145A" w:rsidRDefault="00564F7B" w:rsidP="00564F7B">
      <w:pPr>
        <w:widowControl w:val="0"/>
        <w:shd w:val="clear" w:color="auto" w:fill="FFFFFF"/>
        <w:autoSpaceDE w:val="0"/>
        <w:spacing w:before="60" w:after="100" w:line="240" w:lineRule="auto"/>
        <w:ind w:right="159"/>
        <w:rPr>
          <w:b/>
          <w:sz w:val="24"/>
          <w:szCs w:val="24"/>
        </w:rPr>
      </w:pPr>
      <w:r w:rsidRPr="00CE145A">
        <w:rPr>
          <w:b/>
          <w:sz w:val="24"/>
          <w:szCs w:val="24"/>
        </w:rPr>
        <w:t xml:space="preserve">Расчёт рейтинга – «Условия оплаты». </w:t>
      </w:r>
    </w:p>
    <w:p w14:paraId="198922A3" w14:textId="77777777" w:rsidR="00564F7B" w:rsidRPr="007D4708" w:rsidRDefault="00564F7B" w:rsidP="00564F7B">
      <w:pPr>
        <w:spacing w:line="240" w:lineRule="auto"/>
        <w:rPr>
          <w:sz w:val="24"/>
          <w:szCs w:val="24"/>
        </w:rPr>
      </w:pPr>
      <w:proofErr w:type="gramStart"/>
      <w:r w:rsidRPr="007D4708">
        <w:rPr>
          <w:sz w:val="24"/>
          <w:szCs w:val="24"/>
        </w:rPr>
        <w:t>Заявка, имеющая наилучшие для покупателя предложения по отсрочке платежа, исчисляемых в календарных днях, признается лучшей.</w:t>
      </w:r>
      <w:proofErr w:type="gramEnd"/>
      <w:r w:rsidRPr="007D4708">
        <w:rPr>
          <w:sz w:val="24"/>
          <w:szCs w:val="24"/>
        </w:rPr>
        <w:t xml:space="preserve"> На основании этой наилучшей заявки  остальным заявкам баллы присваиваются пропорционально в соответствии с формулой: </w:t>
      </w:r>
    </w:p>
    <w:p w14:paraId="3D0293DE" w14:textId="77777777" w:rsidR="00564F7B" w:rsidRPr="007D4708" w:rsidRDefault="00564F7B" w:rsidP="00564F7B">
      <w:pPr>
        <w:shd w:val="clear" w:color="auto" w:fill="FFFFFF"/>
        <w:autoSpaceDE w:val="0"/>
        <w:spacing w:before="60" w:after="100" w:line="240" w:lineRule="auto"/>
        <w:ind w:right="159"/>
        <w:rPr>
          <w:sz w:val="24"/>
          <w:szCs w:val="24"/>
        </w:rPr>
      </w:pPr>
      <w:r w:rsidRPr="007D4708">
        <w:rPr>
          <w:rFonts w:eastAsia="Calibri"/>
          <w:sz w:val="24"/>
          <w:szCs w:val="24"/>
          <w:lang w:val="en-US"/>
        </w:rPr>
        <w:t>K</w:t>
      </w:r>
      <w:r w:rsidRPr="007D4708">
        <w:rPr>
          <w:rFonts w:eastAsia="Calibri"/>
          <w:sz w:val="24"/>
          <w:szCs w:val="24"/>
          <w:vertAlign w:val="subscript"/>
        </w:rPr>
        <w:t>3</w:t>
      </w:r>
      <w:proofErr w:type="spellStart"/>
      <w:r w:rsidRPr="007D4708">
        <w:rPr>
          <w:sz w:val="24"/>
          <w:szCs w:val="24"/>
          <w:vertAlign w:val="subscript"/>
          <w:lang w:val="en-US"/>
        </w:rPr>
        <w:t>i</w:t>
      </w:r>
      <w:proofErr w:type="spellEnd"/>
      <w:r w:rsidRPr="007D4708">
        <w:rPr>
          <w:sz w:val="24"/>
          <w:szCs w:val="24"/>
        </w:rPr>
        <w:t xml:space="preserve"> = (З</w:t>
      </w:r>
      <w:proofErr w:type="spellStart"/>
      <w:r w:rsidRPr="007D4708">
        <w:rPr>
          <w:sz w:val="24"/>
          <w:szCs w:val="24"/>
          <w:lang w:val="en-US"/>
        </w:rPr>
        <w:t>i</w:t>
      </w:r>
      <w:proofErr w:type="spellEnd"/>
      <w:r w:rsidRPr="007D4708">
        <w:rPr>
          <w:sz w:val="24"/>
          <w:szCs w:val="24"/>
        </w:rPr>
        <w:t xml:space="preserve"> / З</w:t>
      </w:r>
      <w:r w:rsidRPr="007D4708">
        <w:rPr>
          <w:sz w:val="24"/>
          <w:szCs w:val="24"/>
          <w:lang w:val="en-US"/>
        </w:rPr>
        <w:t>l</w:t>
      </w:r>
      <w:r w:rsidRPr="007D4708">
        <w:rPr>
          <w:sz w:val="24"/>
          <w:szCs w:val="24"/>
        </w:rPr>
        <w:t>)*100.</w:t>
      </w:r>
    </w:p>
    <w:p w14:paraId="26EF7E85" w14:textId="77777777" w:rsidR="00564F7B" w:rsidRPr="007D4708" w:rsidRDefault="00564F7B" w:rsidP="00564F7B">
      <w:pPr>
        <w:spacing w:line="240" w:lineRule="auto"/>
        <w:rPr>
          <w:sz w:val="24"/>
          <w:szCs w:val="24"/>
        </w:rPr>
      </w:pPr>
      <w:r w:rsidRPr="007D4708">
        <w:rPr>
          <w:sz w:val="24"/>
          <w:szCs w:val="24"/>
        </w:rPr>
        <w:t xml:space="preserve">где </w:t>
      </w:r>
      <w:r w:rsidRPr="007D4708">
        <w:rPr>
          <w:rFonts w:eastAsia="Calibri"/>
          <w:sz w:val="24"/>
          <w:szCs w:val="24"/>
          <w:lang w:val="en-US"/>
        </w:rPr>
        <w:t>K</w:t>
      </w:r>
      <w:r w:rsidRPr="007D4708">
        <w:rPr>
          <w:rFonts w:eastAsia="Calibri"/>
          <w:sz w:val="24"/>
          <w:szCs w:val="24"/>
          <w:vertAlign w:val="subscript"/>
        </w:rPr>
        <w:t>3</w:t>
      </w:r>
      <w:proofErr w:type="spellStart"/>
      <w:r w:rsidRPr="007D4708">
        <w:rPr>
          <w:sz w:val="24"/>
          <w:szCs w:val="24"/>
          <w:vertAlign w:val="subscript"/>
          <w:lang w:val="en-US"/>
        </w:rPr>
        <w:t>i</w:t>
      </w:r>
      <w:proofErr w:type="spellEnd"/>
      <w:r w:rsidRPr="007D4708">
        <w:rPr>
          <w:sz w:val="24"/>
          <w:szCs w:val="24"/>
        </w:rPr>
        <w:t xml:space="preserve"> – </w:t>
      </w:r>
      <w:proofErr w:type="gramStart"/>
      <w:r w:rsidRPr="007D4708">
        <w:rPr>
          <w:sz w:val="24"/>
          <w:szCs w:val="24"/>
        </w:rPr>
        <w:t>балл</w:t>
      </w:r>
      <w:proofErr w:type="gramEnd"/>
      <w:r w:rsidRPr="007D4708">
        <w:rPr>
          <w:sz w:val="24"/>
          <w:szCs w:val="24"/>
        </w:rPr>
        <w:t xml:space="preserve"> присваиваемый </w:t>
      </w:r>
      <w:proofErr w:type="spellStart"/>
      <w:r w:rsidRPr="007D4708">
        <w:rPr>
          <w:sz w:val="24"/>
          <w:szCs w:val="24"/>
          <w:lang w:val="en-US"/>
        </w:rPr>
        <w:t>i</w:t>
      </w:r>
      <w:proofErr w:type="spellEnd"/>
      <w:r w:rsidRPr="007D4708">
        <w:rPr>
          <w:sz w:val="24"/>
          <w:szCs w:val="24"/>
        </w:rPr>
        <w:t>-той заявке</w:t>
      </w:r>
    </w:p>
    <w:p w14:paraId="4CD58A1C" w14:textId="77777777" w:rsidR="00564F7B" w:rsidRPr="007D4708" w:rsidRDefault="00564F7B" w:rsidP="00564F7B">
      <w:pPr>
        <w:spacing w:line="240" w:lineRule="auto"/>
        <w:rPr>
          <w:sz w:val="24"/>
          <w:szCs w:val="24"/>
        </w:rPr>
      </w:pPr>
      <w:proofErr w:type="spellStart"/>
      <w:r w:rsidRPr="007D4708">
        <w:rPr>
          <w:sz w:val="24"/>
          <w:szCs w:val="24"/>
        </w:rPr>
        <w:t>З</w:t>
      </w:r>
      <w:proofErr w:type="gramStart"/>
      <w:r w:rsidRPr="007D4708">
        <w:rPr>
          <w:sz w:val="24"/>
          <w:szCs w:val="24"/>
        </w:rPr>
        <w:t>i</w:t>
      </w:r>
      <w:proofErr w:type="spellEnd"/>
      <w:proofErr w:type="gramEnd"/>
      <w:r w:rsidRPr="007D4708">
        <w:rPr>
          <w:sz w:val="24"/>
          <w:szCs w:val="24"/>
        </w:rPr>
        <w:t xml:space="preserve"> – значение показателя в i-той заявке</w:t>
      </w:r>
    </w:p>
    <w:p w14:paraId="37202D30" w14:textId="77777777" w:rsidR="00564F7B" w:rsidRPr="007D4708" w:rsidRDefault="00564F7B" w:rsidP="00564F7B">
      <w:pPr>
        <w:spacing w:line="240" w:lineRule="auto"/>
        <w:rPr>
          <w:sz w:val="24"/>
          <w:szCs w:val="24"/>
        </w:rPr>
      </w:pPr>
      <w:r w:rsidRPr="007D4708">
        <w:rPr>
          <w:sz w:val="24"/>
          <w:szCs w:val="24"/>
        </w:rPr>
        <w:t>З</w:t>
      </w:r>
      <w:proofErr w:type="gramStart"/>
      <w:r w:rsidRPr="007D4708">
        <w:rPr>
          <w:sz w:val="24"/>
          <w:szCs w:val="24"/>
        </w:rPr>
        <w:t>1</w:t>
      </w:r>
      <w:proofErr w:type="gramEnd"/>
      <w:r w:rsidRPr="007D4708">
        <w:rPr>
          <w:sz w:val="24"/>
          <w:szCs w:val="24"/>
        </w:rPr>
        <w:t xml:space="preserve"> – значение показателя, признанного наилучшим</w:t>
      </w:r>
    </w:p>
    <w:p w14:paraId="68725C2F" w14:textId="77777777" w:rsidR="00564F7B" w:rsidRDefault="00564F7B" w:rsidP="00564F7B">
      <w:pPr>
        <w:widowControl w:val="0"/>
        <w:shd w:val="clear" w:color="auto" w:fill="FFFFFF"/>
        <w:autoSpaceDE w:val="0"/>
        <w:spacing w:before="60" w:after="100" w:line="240" w:lineRule="auto"/>
        <w:ind w:right="159"/>
        <w:rPr>
          <w:rFonts w:eastAsia="Arial Unicode MS"/>
          <w:b/>
          <w:sz w:val="24"/>
          <w:szCs w:val="24"/>
        </w:rPr>
      </w:pPr>
    </w:p>
    <w:p w14:paraId="06475770" w14:textId="77777777" w:rsidR="00564F7B" w:rsidRPr="007D4708" w:rsidRDefault="00564F7B" w:rsidP="00564F7B">
      <w:pPr>
        <w:widowControl w:val="0"/>
        <w:shd w:val="clear" w:color="auto" w:fill="FFFFFF"/>
        <w:autoSpaceDE w:val="0"/>
        <w:spacing w:before="60" w:after="100" w:line="240" w:lineRule="auto"/>
        <w:ind w:right="159"/>
        <w:rPr>
          <w:sz w:val="24"/>
          <w:szCs w:val="24"/>
        </w:rPr>
      </w:pPr>
      <w:r w:rsidRPr="007D4708">
        <w:rPr>
          <w:rFonts w:eastAsia="Arial Unicode MS"/>
          <w:b/>
          <w:sz w:val="24"/>
          <w:szCs w:val="24"/>
        </w:rPr>
        <w:t>Методика расчета интегральной оценки общей предпочтительности Заявки</w:t>
      </w:r>
    </w:p>
    <w:p w14:paraId="79F2076D" w14:textId="77777777" w:rsidR="00564F7B" w:rsidRPr="007D4708" w:rsidRDefault="00564F7B" w:rsidP="00564F7B">
      <w:pPr>
        <w:shd w:val="clear" w:color="auto" w:fill="FFFFFF"/>
        <w:autoSpaceDE w:val="0"/>
        <w:spacing w:before="60" w:after="100" w:line="240" w:lineRule="auto"/>
        <w:ind w:right="159"/>
        <w:rPr>
          <w:sz w:val="24"/>
          <w:szCs w:val="24"/>
        </w:rPr>
      </w:pPr>
      <w:r w:rsidRPr="007D4708">
        <w:rPr>
          <w:sz w:val="24"/>
          <w:szCs w:val="24"/>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roofErr w:type="gramStart"/>
      <w:r w:rsidRPr="007D4708">
        <w:rPr>
          <w:sz w:val="24"/>
          <w:szCs w:val="24"/>
        </w:rPr>
        <w:t>.</w:t>
      </w:r>
      <w:proofErr w:type="gramEnd"/>
      <w:r w:rsidRPr="007D4708">
        <w:rPr>
          <w:sz w:val="24"/>
          <w:szCs w:val="24"/>
        </w:rPr>
        <w:t xml:space="preserve"> </w:t>
      </w:r>
      <w:proofErr w:type="gramStart"/>
      <w:r w:rsidRPr="007D4708">
        <w:rPr>
          <w:sz w:val="24"/>
          <w:szCs w:val="24"/>
        </w:rPr>
        <w:t>п</w:t>
      </w:r>
      <w:proofErr w:type="gramEnd"/>
      <w:r w:rsidRPr="007D4708">
        <w:rPr>
          <w:sz w:val="24"/>
          <w:szCs w:val="24"/>
        </w:rPr>
        <w:t>рименяется для расчета интегральной оценки общей предпочтительности Заявки Участника:</w:t>
      </w:r>
    </w:p>
    <w:p w14:paraId="5513D316" w14:textId="77777777" w:rsidR="00564F7B" w:rsidRPr="007D4708" w:rsidRDefault="00564F7B" w:rsidP="00564F7B">
      <w:pPr>
        <w:spacing w:line="240" w:lineRule="auto"/>
        <w:jc w:val="center"/>
        <w:rPr>
          <w:rFonts w:eastAsia="Calibri"/>
          <w:sz w:val="24"/>
          <w:szCs w:val="24"/>
          <w:lang w:val="en-US"/>
        </w:rPr>
      </w:pPr>
      <w:proofErr w:type="spellStart"/>
      <w:proofErr w:type="gramStart"/>
      <w:r w:rsidRPr="007D4708">
        <w:rPr>
          <w:rFonts w:eastAsia="Calibri"/>
          <w:sz w:val="24"/>
          <w:szCs w:val="24"/>
          <w:lang w:val="en-US"/>
        </w:rPr>
        <w:t>R</w:t>
      </w:r>
      <w:r w:rsidRPr="007D4708">
        <w:rPr>
          <w:rFonts w:eastAsia="Calibri"/>
          <w:sz w:val="24"/>
          <w:szCs w:val="24"/>
          <w:vertAlign w:val="subscript"/>
          <w:lang w:val="en-US"/>
        </w:rPr>
        <w:t>i</w:t>
      </w:r>
      <w:proofErr w:type="spellEnd"/>
      <w:proofErr w:type="gramEnd"/>
      <w:r w:rsidRPr="007D4708">
        <w:rPr>
          <w:rFonts w:eastAsia="Calibri"/>
          <w:sz w:val="24"/>
          <w:szCs w:val="24"/>
          <w:lang w:val="en-US"/>
        </w:rPr>
        <w:t xml:space="preserve"> = ((K</w:t>
      </w:r>
      <w:r w:rsidRPr="007D4708">
        <w:rPr>
          <w:rFonts w:eastAsia="Calibri"/>
          <w:sz w:val="24"/>
          <w:szCs w:val="24"/>
          <w:vertAlign w:val="subscript"/>
          <w:lang w:val="en-US"/>
        </w:rPr>
        <w:t xml:space="preserve">1 </w:t>
      </w:r>
      <w:r w:rsidRPr="007D4708">
        <w:rPr>
          <w:rFonts w:eastAsia="Calibri"/>
          <w:sz w:val="24"/>
          <w:szCs w:val="24"/>
          <w:lang w:val="en-US"/>
        </w:rPr>
        <w:t>x V</w:t>
      </w:r>
      <w:r w:rsidRPr="007D4708">
        <w:rPr>
          <w:rFonts w:eastAsia="Calibri"/>
          <w:sz w:val="24"/>
          <w:szCs w:val="24"/>
          <w:vertAlign w:val="subscript"/>
          <w:lang w:val="en-US"/>
        </w:rPr>
        <w:t>1</w:t>
      </w:r>
      <w:r w:rsidRPr="007D4708">
        <w:rPr>
          <w:rFonts w:eastAsia="Calibri"/>
          <w:sz w:val="24"/>
          <w:szCs w:val="24"/>
          <w:lang w:val="en-US"/>
        </w:rPr>
        <w:t>) + (K</w:t>
      </w:r>
      <w:r w:rsidRPr="007D4708">
        <w:rPr>
          <w:rFonts w:eastAsia="Calibri"/>
          <w:sz w:val="24"/>
          <w:szCs w:val="24"/>
          <w:vertAlign w:val="subscript"/>
          <w:lang w:val="en-US"/>
        </w:rPr>
        <w:t>2</w:t>
      </w:r>
      <w:r w:rsidRPr="007D4708">
        <w:rPr>
          <w:rFonts w:eastAsia="Calibri"/>
          <w:sz w:val="24"/>
          <w:szCs w:val="24"/>
          <w:lang w:val="en-US"/>
        </w:rPr>
        <w:t xml:space="preserve"> x V</w:t>
      </w:r>
      <w:r w:rsidRPr="007D4708">
        <w:rPr>
          <w:rFonts w:eastAsia="Calibri"/>
          <w:sz w:val="24"/>
          <w:szCs w:val="24"/>
          <w:vertAlign w:val="subscript"/>
          <w:lang w:val="en-US"/>
        </w:rPr>
        <w:t>2</w:t>
      </w:r>
      <w:r w:rsidRPr="007D4708">
        <w:rPr>
          <w:rFonts w:eastAsia="Calibri"/>
          <w:sz w:val="24"/>
          <w:szCs w:val="24"/>
          <w:lang w:val="en-US"/>
        </w:rPr>
        <w:t>) + (K</w:t>
      </w:r>
      <w:r w:rsidRPr="007D4708">
        <w:rPr>
          <w:rFonts w:eastAsia="Calibri"/>
          <w:sz w:val="24"/>
          <w:szCs w:val="24"/>
          <w:vertAlign w:val="subscript"/>
          <w:lang w:val="en-US"/>
        </w:rPr>
        <w:t>3</w:t>
      </w:r>
      <w:r w:rsidRPr="007D4708">
        <w:rPr>
          <w:rFonts w:eastAsia="Calibri"/>
          <w:sz w:val="24"/>
          <w:szCs w:val="24"/>
          <w:lang w:val="en-US"/>
        </w:rPr>
        <w:t xml:space="preserve"> x V</w:t>
      </w:r>
      <w:r w:rsidRPr="007D4708">
        <w:rPr>
          <w:rFonts w:eastAsia="Calibri"/>
          <w:sz w:val="24"/>
          <w:szCs w:val="24"/>
          <w:vertAlign w:val="subscript"/>
          <w:lang w:val="en-US"/>
        </w:rPr>
        <w:t>3</w:t>
      </w:r>
      <w:r w:rsidRPr="007D4708">
        <w:rPr>
          <w:rFonts w:eastAsia="Calibri"/>
          <w:sz w:val="24"/>
          <w:szCs w:val="24"/>
          <w:lang w:val="en-US"/>
        </w:rPr>
        <w:t>)),</w:t>
      </w:r>
    </w:p>
    <w:p w14:paraId="7495E1CF" w14:textId="77777777" w:rsidR="00564F7B" w:rsidRPr="007D4708" w:rsidRDefault="00564F7B" w:rsidP="00564F7B">
      <w:pPr>
        <w:spacing w:line="240" w:lineRule="auto"/>
        <w:rPr>
          <w:rFonts w:eastAsia="Calibri"/>
          <w:sz w:val="24"/>
          <w:szCs w:val="24"/>
        </w:rPr>
      </w:pPr>
      <w:r w:rsidRPr="007D4708">
        <w:rPr>
          <w:rFonts w:eastAsia="Calibri"/>
          <w:sz w:val="24"/>
          <w:szCs w:val="24"/>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564F7B" w:rsidRPr="007D4708" w14:paraId="52AED067" w14:textId="77777777" w:rsidTr="00A0647E">
        <w:tc>
          <w:tcPr>
            <w:tcW w:w="279" w:type="pct"/>
            <w:shd w:val="clear" w:color="auto" w:fill="auto"/>
          </w:tcPr>
          <w:p w14:paraId="3504B4D7" w14:textId="77777777" w:rsidR="00564F7B" w:rsidRPr="007D4708" w:rsidRDefault="00564F7B" w:rsidP="00A0647E">
            <w:pPr>
              <w:spacing w:line="240" w:lineRule="auto"/>
              <w:rPr>
                <w:rFonts w:eastAsia="Calibri"/>
                <w:sz w:val="24"/>
                <w:szCs w:val="24"/>
              </w:rPr>
            </w:pPr>
            <w:r w:rsidRPr="007D4708">
              <w:rPr>
                <w:rFonts w:eastAsia="Calibri"/>
                <w:sz w:val="24"/>
                <w:szCs w:val="24"/>
              </w:rPr>
              <w:t>-</w:t>
            </w:r>
          </w:p>
        </w:tc>
        <w:tc>
          <w:tcPr>
            <w:tcW w:w="665" w:type="pct"/>
            <w:shd w:val="clear" w:color="auto" w:fill="auto"/>
          </w:tcPr>
          <w:p w14:paraId="109A72A7" w14:textId="77777777" w:rsidR="00564F7B" w:rsidRPr="007D4708" w:rsidRDefault="00564F7B" w:rsidP="00A0647E">
            <w:pPr>
              <w:spacing w:line="240" w:lineRule="auto"/>
              <w:rPr>
                <w:rFonts w:eastAsia="Calibri"/>
                <w:sz w:val="24"/>
                <w:szCs w:val="24"/>
              </w:rPr>
            </w:pPr>
            <w:proofErr w:type="spellStart"/>
            <w:r w:rsidRPr="007D4708">
              <w:rPr>
                <w:rFonts w:eastAsia="Calibri"/>
                <w:sz w:val="24"/>
                <w:szCs w:val="24"/>
              </w:rPr>
              <w:t>Ri</w:t>
            </w:r>
            <w:proofErr w:type="spellEnd"/>
          </w:p>
        </w:tc>
        <w:tc>
          <w:tcPr>
            <w:tcW w:w="223" w:type="pct"/>
            <w:shd w:val="clear" w:color="auto" w:fill="auto"/>
          </w:tcPr>
          <w:p w14:paraId="102D1C48" w14:textId="77777777" w:rsidR="00564F7B" w:rsidRPr="007D4708" w:rsidRDefault="00564F7B" w:rsidP="00A0647E">
            <w:pPr>
              <w:spacing w:line="240" w:lineRule="auto"/>
              <w:rPr>
                <w:rFonts w:eastAsia="Calibri"/>
                <w:sz w:val="24"/>
                <w:szCs w:val="24"/>
              </w:rPr>
            </w:pPr>
            <w:r w:rsidRPr="007D4708">
              <w:rPr>
                <w:rFonts w:eastAsia="Calibri"/>
                <w:sz w:val="24"/>
                <w:szCs w:val="24"/>
              </w:rPr>
              <w:t>-</w:t>
            </w:r>
          </w:p>
        </w:tc>
        <w:tc>
          <w:tcPr>
            <w:tcW w:w="3833" w:type="pct"/>
            <w:shd w:val="clear" w:color="auto" w:fill="auto"/>
          </w:tcPr>
          <w:p w14:paraId="2DA29EB2" w14:textId="77777777" w:rsidR="00564F7B" w:rsidRPr="007D4708" w:rsidRDefault="00564F7B" w:rsidP="00A0647E">
            <w:pPr>
              <w:spacing w:line="240" w:lineRule="auto"/>
              <w:rPr>
                <w:rFonts w:eastAsia="Calibri"/>
                <w:sz w:val="24"/>
                <w:szCs w:val="24"/>
              </w:rPr>
            </w:pPr>
            <w:r w:rsidRPr="007D4708">
              <w:rPr>
                <w:rFonts w:eastAsia="Calibri"/>
                <w:sz w:val="24"/>
                <w:szCs w:val="24"/>
              </w:rPr>
              <w:t>общий рейтинг предпочтительности  i-й Заявки,</w:t>
            </w:r>
          </w:p>
        </w:tc>
      </w:tr>
      <w:tr w:rsidR="00564F7B" w:rsidRPr="007D4708" w14:paraId="51DDA284" w14:textId="77777777" w:rsidTr="00A0647E">
        <w:tc>
          <w:tcPr>
            <w:tcW w:w="279" w:type="pct"/>
            <w:shd w:val="clear" w:color="auto" w:fill="auto"/>
          </w:tcPr>
          <w:p w14:paraId="177DF309" w14:textId="77777777" w:rsidR="00564F7B" w:rsidRPr="007D4708" w:rsidRDefault="00564F7B" w:rsidP="00A0647E">
            <w:pPr>
              <w:spacing w:line="240" w:lineRule="auto"/>
              <w:rPr>
                <w:rFonts w:eastAsia="Calibri"/>
                <w:sz w:val="24"/>
                <w:szCs w:val="24"/>
              </w:rPr>
            </w:pPr>
            <w:r w:rsidRPr="007D4708">
              <w:rPr>
                <w:rFonts w:eastAsia="Calibri"/>
                <w:sz w:val="24"/>
                <w:szCs w:val="24"/>
              </w:rPr>
              <w:t>-</w:t>
            </w:r>
          </w:p>
        </w:tc>
        <w:tc>
          <w:tcPr>
            <w:tcW w:w="665" w:type="pct"/>
            <w:shd w:val="clear" w:color="auto" w:fill="auto"/>
          </w:tcPr>
          <w:p w14:paraId="55E15E29" w14:textId="77777777" w:rsidR="00564F7B" w:rsidRPr="007D4708" w:rsidRDefault="00564F7B" w:rsidP="00A0647E">
            <w:pPr>
              <w:spacing w:line="240" w:lineRule="auto"/>
              <w:rPr>
                <w:rFonts w:eastAsia="Calibri"/>
                <w:sz w:val="24"/>
                <w:szCs w:val="24"/>
              </w:rPr>
            </w:pPr>
            <w:r w:rsidRPr="007D4708">
              <w:rPr>
                <w:rFonts w:eastAsia="Calibri"/>
                <w:sz w:val="24"/>
                <w:szCs w:val="24"/>
              </w:rPr>
              <w:t>K1 -  </w:t>
            </w:r>
            <w:proofErr w:type="spellStart"/>
            <w:r w:rsidRPr="007D4708">
              <w:rPr>
                <w:rFonts w:eastAsia="Calibri"/>
                <w:sz w:val="24"/>
                <w:szCs w:val="24"/>
              </w:rPr>
              <w:t>Kz</w:t>
            </w:r>
            <w:proofErr w:type="spellEnd"/>
            <w:r w:rsidRPr="007D4708">
              <w:rPr>
                <w:rFonts w:eastAsia="Calibri"/>
                <w:sz w:val="24"/>
                <w:szCs w:val="24"/>
              </w:rPr>
              <w:t xml:space="preserve">  </w:t>
            </w:r>
          </w:p>
        </w:tc>
        <w:tc>
          <w:tcPr>
            <w:tcW w:w="223" w:type="pct"/>
            <w:shd w:val="clear" w:color="auto" w:fill="auto"/>
          </w:tcPr>
          <w:p w14:paraId="41E62615" w14:textId="77777777" w:rsidR="00564F7B" w:rsidRPr="007D4708" w:rsidRDefault="00564F7B" w:rsidP="00A0647E">
            <w:pPr>
              <w:spacing w:line="240" w:lineRule="auto"/>
              <w:rPr>
                <w:rFonts w:eastAsia="Calibri"/>
                <w:sz w:val="24"/>
                <w:szCs w:val="24"/>
              </w:rPr>
            </w:pPr>
            <w:r w:rsidRPr="007D4708">
              <w:rPr>
                <w:rFonts w:eastAsia="Calibri"/>
                <w:sz w:val="24"/>
                <w:szCs w:val="24"/>
              </w:rPr>
              <w:t>-</w:t>
            </w:r>
          </w:p>
        </w:tc>
        <w:tc>
          <w:tcPr>
            <w:tcW w:w="3833" w:type="pct"/>
            <w:shd w:val="clear" w:color="auto" w:fill="auto"/>
          </w:tcPr>
          <w:p w14:paraId="354FCFA4" w14:textId="77777777" w:rsidR="00564F7B" w:rsidRPr="007D4708" w:rsidRDefault="00564F7B" w:rsidP="00A0647E">
            <w:pPr>
              <w:spacing w:line="240" w:lineRule="auto"/>
              <w:rPr>
                <w:rFonts w:eastAsia="Calibri"/>
                <w:sz w:val="24"/>
                <w:szCs w:val="24"/>
              </w:rPr>
            </w:pPr>
            <w:r w:rsidRPr="007D4708">
              <w:rPr>
                <w:rFonts w:eastAsia="Calibri"/>
                <w:sz w:val="24"/>
                <w:szCs w:val="24"/>
              </w:rPr>
              <w:t>балльные оценки Заявки по критериям без учета весовых коэффициентов,</w:t>
            </w:r>
          </w:p>
        </w:tc>
      </w:tr>
      <w:tr w:rsidR="00564F7B" w:rsidRPr="007D4708" w14:paraId="08415D73" w14:textId="77777777" w:rsidTr="00A0647E">
        <w:tc>
          <w:tcPr>
            <w:tcW w:w="279" w:type="pct"/>
            <w:shd w:val="clear" w:color="auto" w:fill="auto"/>
          </w:tcPr>
          <w:p w14:paraId="3EB076EC" w14:textId="77777777" w:rsidR="00564F7B" w:rsidRPr="007D4708" w:rsidRDefault="00564F7B" w:rsidP="00A0647E">
            <w:pPr>
              <w:spacing w:line="240" w:lineRule="auto"/>
              <w:rPr>
                <w:rFonts w:eastAsia="Calibri"/>
                <w:sz w:val="24"/>
                <w:szCs w:val="24"/>
              </w:rPr>
            </w:pPr>
            <w:r w:rsidRPr="007D4708">
              <w:rPr>
                <w:rFonts w:eastAsia="Calibri"/>
                <w:sz w:val="24"/>
                <w:szCs w:val="24"/>
              </w:rPr>
              <w:t>-</w:t>
            </w:r>
          </w:p>
        </w:tc>
        <w:tc>
          <w:tcPr>
            <w:tcW w:w="665" w:type="pct"/>
            <w:shd w:val="clear" w:color="auto" w:fill="auto"/>
          </w:tcPr>
          <w:p w14:paraId="12CF14D4" w14:textId="77777777" w:rsidR="00564F7B" w:rsidRPr="007D4708" w:rsidRDefault="00564F7B" w:rsidP="00A0647E">
            <w:pPr>
              <w:spacing w:line="240" w:lineRule="auto"/>
              <w:rPr>
                <w:rFonts w:eastAsia="Calibri"/>
                <w:sz w:val="24"/>
                <w:szCs w:val="24"/>
              </w:rPr>
            </w:pPr>
            <w:r w:rsidRPr="007D4708">
              <w:rPr>
                <w:rFonts w:eastAsia="Calibri"/>
                <w:sz w:val="24"/>
                <w:szCs w:val="24"/>
              </w:rPr>
              <w:t xml:space="preserve">V1 - </w:t>
            </w:r>
            <w:proofErr w:type="spellStart"/>
            <w:r w:rsidRPr="007D4708">
              <w:rPr>
                <w:rFonts w:eastAsia="Calibri"/>
                <w:sz w:val="24"/>
                <w:szCs w:val="24"/>
              </w:rPr>
              <w:t>Vz</w:t>
            </w:r>
            <w:proofErr w:type="spellEnd"/>
          </w:p>
        </w:tc>
        <w:tc>
          <w:tcPr>
            <w:tcW w:w="223" w:type="pct"/>
            <w:shd w:val="clear" w:color="auto" w:fill="auto"/>
          </w:tcPr>
          <w:p w14:paraId="2D5EBB5E" w14:textId="77777777" w:rsidR="00564F7B" w:rsidRPr="007D4708" w:rsidRDefault="00564F7B" w:rsidP="00A0647E">
            <w:pPr>
              <w:spacing w:line="240" w:lineRule="auto"/>
              <w:rPr>
                <w:rFonts w:eastAsia="Calibri"/>
                <w:sz w:val="24"/>
                <w:szCs w:val="24"/>
              </w:rPr>
            </w:pPr>
            <w:r w:rsidRPr="007D4708">
              <w:rPr>
                <w:rFonts w:eastAsia="Calibri"/>
                <w:sz w:val="24"/>
                <w:szCs w:val="24"/>
              </w:rPr>
              <w:t>-</w:t>
            </w:r>
          </w:p>
        </w:tc>
        <w:tc>
          <w:tcPr>
            <w:tcW w:w="3833" w:type="pct"/>
            <w:shd w:val="clear" w:color="auto" w:fill="auto"/>
          </w:tcPr>
          <w:p w14:paraId="2646E163" w14:textId="77777777" w:rsidR="00564F7B" w:rsidRPr="007D4708" w:rsidRDefault="00564F7B" w:rsidP="00A0647E">
            <w:pPr>
              <w:spacing w:line="240" w:lineRule="auto"/>
              <w:rPr>
                <w:rFonts w:eastAsia="Calibri"/>
                <w:sz w:val="24"/>
                <w:szCs w:val="24"/>
              </w:rPr>
            </w:pPr>
            <w:r w:rsidRPr="007D4708">
              <w:rPr>
                <w:rFonts w:eastAsia="Calibri"/>
                <w:sz w:val="24"/>
                <w:szCs w:val="24"/>
              </w:rPr>
              <w:t>весовые коэффициенты соответствующих критериев;</w:t>
            </w:r>
          </w:p>
        </w:tc>
      </w:tr>
    </w:tbl>
    <w:p w14:paraId="4EAAA705" w14:textId="77777777" w:rsidR="00564F7B" w:rsidRDefault="00564F7B" w:rsidP="00564F7B">
      <w:pPr>
        <w:widowControl w:val="0"/>
        <w:shd w:val="clear" w:color="auto" w:fill="FFFFFF"/>
        <w:autoSpaceDE w:val="0"/>
        <w:spacing w:before="60" w:after="100" w:line="240" w:lineRule="auto"/>
        <w:ind w:left="567" w:right="159" w:firstLine="0"/>
        <w:rPr>
          <w:sz w:val="24"/>
          <w:szCs w:val="24"/>
        </w:rPr>
      </w:pPr>
    </w:p>
    <w:p w14:paraId="36FACAF6" w14:textId="75C6096E" w:rsidR="00560BD2" w:rsidRPr="008F311A" w:rsidRDefault="00564F7B" w:rsidP="00564F7B">
      <w:pPr>
        <w:pStyle w:val="4-"/>
        <w:numPr>
          <w:ilvl w:val="3"/>
          <w:numId w:val="32"/>
        </w:numPr>
        <w:tabs>
          <w:tab w:val="left" w:pos="1418"/>
        </w:tabs>
        <w:spacing w:line="276" w:lineRule="auto"/>
        <w:ind w:left="0" w:firstLine="709"/>
        <w:rPr>
          <w:b/>
          <w:szCs w:val="24"/>
          <w:lang w:val="x-none"/>
        </w:rPr>
      </w:pPr>
      <w:r w:rsidRPr="007D4708">
        <w:rPr>
          <w:szCs w:val="24"/>
        </w:rPr>
        <w:t xml:space="preserve">Наивысшее место в итоговой </w:t>
      </w:r>
      <w:proofErr w:type="spellStart"/>
      <w:r w:rsidRPr="007D4708">
        <w:rPr>
          <w:szCs w:val="24"/>
        </w:rPr>
        <w:t>ранжировке</w:t>
      </w:r>
      <w:proofErr w:type="spellEnd"/>
      <w:r w:rsidRPr="007D4708">
        <w:rPr>
          <w:szCs w:val="24"/>
        </w:rPr>
        <w:t xml:space="preserve"> с учетом весовых коэффициентов значимости получает Заявка, имеющая максимальную оценку по результатам оценк</w:t>
      </w:r>
      <w:r>
        <w:rPr>
          <w:szCs w:val="24"/>
        </w:rPr>
        <w:t>и</w:t>
      </w:r>
      <w:r w:rsidR="008F311A">
        <w:rPr>
          <w:szCs w:val="24"/>
        </w:rPr>
        <w:t>.</w:t>
      </w:r>
    </w:p>
    <w:p w14:paraId="09117FEA" w14:textId="77777777" w:rsidR="00560BD2" w:rsidRPr="008F311A" w:rsidRDefault="00560BD2" w:rsidP="00560BD2">
      <w:pPr>
        <w:pStyle w:val="4-"/>
        <w:numPr>
          <w:ilvl w:val="0"/>
          <w:numId w:val="0"/>
        </w:numPr>
        <w:tabs>
          <w:tab w:val="left" w:pos="1418"/>
        </w:tabs>
        <w:spacing w:line="276" w:lineRule="auto"/>
        <w:ind w:left="709"/>
        <w:rPr>
          <w:b/>
          <w:color w:val="0070C0"/>
          <w:szCs w:val="24"/>
          <w:lang w:val="x-none"/>
        </w:rPr>
      </w:pPr>
    </w:p>
    <w:p w14:paraId="1F0F14DC" w14:textId="77777777" w:rsidR="007A1F3E" w:rsidRPr="00560BD2" w:rsidRDefault="007A1F3E" w:rsidP="00ED4832">
      <w:pPr>
        <w:pStyle w:val="4-"/>
        <w:numPr>
          <w:ilvl w:val="3"/>
          <w:numId w:val="32"/>
        </w:numPr>
        <w:tabs>
          <w:tab w:val="left" w:pos="1418"/>
        </w:tabs>
        <w:spacing w:line="276" w:lineRule="auto"/>
        <w:ind w:left="0" w:firstLine="709"/>
        <w:rPr>
          <w:szCs w:val="24"/>
        </w:rPr>
      </w:pPr>
      <w:r w:rsidRPr="00560BD2">
        <w:rPr>
          <w:szCs w:val="24"/>
        </w:rPr>
        <w:t xml:space="preserve"> 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ED4832">
      <w:pPr>
        <w:pStyle w:val="4-"/>
        <w:numPr>
          <w:ilvl w:val="3"/>
          <w:numId w:val="32"/>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199" w:name="_Ref303250967"/>
      <w:bookmarkStart w:id="200" w:name="_Toc305697378"/>
      <w:bookmarkStart w:id="201" w:name="_Toc386551236"/>
      <w:bookmarkStart w:id="202" w:name="_Toc255985696"/>
    </w:p>
    <w:p w14:paraId="6C6D8683" w14:textId="77777777" w:rsidR="007A1F3E" w:rsidRPr="00C22442" w:rsidRDefault="007A1F3E" w:rsidP="00ED4832">
      <w:pPr>
        <w:pStyle w:val="2-"/>
        <w:numPr>
          <w:ilvl w:val="1"/>
          <w:numId w:val="32"/>
        </w:numPr>
        <w:tabs>
          <w:tab w:val="left" w:pos="1418"/>
        </w:tabs>
        <w:spacing w:line="276" w:lineRule="auto"/>
        <w:ind w:left="0" w:firstLine="709"/>
        <w:rPr>
          <w:szCs w:val="24"/>
        </w:rPr>
      </w:pPr>
      <w:bookmarkStart w:id="203" w:name="_Toc343613554"/>
      <w:bookmarkStart w:id="204" w:name="_Toc395190432"/>
      <w:bookmarkStart w:id="205" w:name="_Ref427582705"/>
      <w:bookmarkStart w:id="206" w:name="_Toc429410740"/>
      <w:bookmarkStart w:id="207" w:name="_Ref429410939"/>
      <w:r w:rsidRPr="00C22442">
        <w:rPr>
          <w:szCs w:val="24"/>
        </w:rPr>
        <w:t>Аукционная процедура понижения цены (переторжка)</w:t>
      </w:r>
      <w:bookmarkEnd w:id="199"/>
      <w:bookmarkEnd w:id="200"/>
      <w:bookmarkEnd w:id="201"/>
      <w:bookmarkEnd w:id="203"/>
      <w:bookmarkEnd w:id="204"/>
      <w:bookmarkEnd w:id="205"/>
      <w:bookmarkEnd w:id="206"/>
      <w:bookmarkEnd w:id="207"/>
      <w:r w:rsidRPr="00C22442">
        <w:rPr>
          <w:szCs w:val="24"/>
        </w:rPr>
        <w:t xml:space="preserve"> </w:t>
      </w:r>
    </w:p>
    <w:bookmarkEnd w:id="202"/>
    <w:p w14:paraId="40CE2F0C" w14:textId="77777777" w:rsidR="007A1F3E" w:rsidRPr="00C22442" w:rsidRDefault="007A1F3E" w:rsidP="00ED4832">
      <w:pPr>
        <w:pStyle w:val="3-"/>
        <w:numPr>
          <w:ilvl w:val="2"/>
          <w:numId w:val="32"/>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ED4832">
      <w:pPr>
        <w:pStyle w:val="3-"/>
        <w:numPr>
          <w:ilvl w:val="2"/>
          <w:numId w:val="32"/>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ED4832">
      <w:pPr>
        <w:pStyle w:val="3-"/>
        <w:numPr>
          <w:ilvl w:val="2"/>
          <w:numId w:val="32"/>
        </w:numPr>
        <w:tabs>
          <w:tab w:val="left" w:pos="1418"/>
        </w:tabs>
        <w:spacing w:before="0" w:after="0" w:line="276" w:lineRule="auto"/>
        <w:ind w:left="0" w:firstLine="709"/>
        <w:rPr>
          <w:szCs w:val="24"/>
        </w:rPr>
      </w:pPr>
      <w:bookmarkStart w:id="208"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08"/>
    </w:p>
    <w:p w14:paraId="4C244DBD" w14:textId="77777777" w:rsidR="007A1F3E" w:rsidRPr="00560BD2" w:rsidRDefault="007A1F3E" w:rsidP="00ED4832">
      <w:pPr>
        <w:pStyle w:val="3-"/>
        <w:numPr>
          <w:ilvl w:val="2"/>
          <w:numId w:val="32"/>
        </w:numPr>
        <w:tabs>
          <w:tab w:val="left" w:pos="1418"/>
        </w:tabs>
        <w:spacing w:before="0" w:after="0" w:line="276" w:lineRule="auto"/>
        <w:ind w:left="0" w:firstLine="709"/>
        <w:rPr>
          <w:szCs w:val="24"/>
        </w:rPr>
      </w:pPr>
      <w:bookmarkStart w:id="209"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09"/>
    </w:p>
    <w:p w14:paraId="27C71C96" w14:textId="77777777" w:rsidR="007A1F3E" w:rsidRPr="00560BD2" w:rsidRDefault="007A1F3E" w:rsidP="00ED4832">
      <w:pPr>
        <w:pStyle w:val="3-"/>
        <w:numPr>
          <w:ilvl w:val="2"/>
          <w:numId w:val="32"/>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ED4832">
      <w:pPr>
        <w:pStyle w:val="3-"/>
        <w:numPr>
          <w:ilvl w:val="2"/>
          <w:numId w:val="32"/>
        </w:numPr>
        <w:tabs>
          <w:tab w:val="left" w:pos="1418"/>
        </w:tabs>
        <w:spacing w:before="0" w:after="0" w:line="276" w:lineRule="auto"/>
        <w:ind w:left="0" w:firstLine="709"/>
        <w:rPr>
          <w:szCs w:val="24"/>
        </w:rPr>
      </w:pPr>
      <w:bookmarkStart w:id="210"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0"/>
    </w:p>
    <w:p w14:paraId="4FA54562" w14:textId="77777777" w:rsidR="007A1F3E" w:rsidRPr="00560BD2" w:rsidRDefault="007A1F3E" w:rsidP="00ED4832">
      <w:pPr>
        <w:pStyle w:val="3-"/>
        <w:numPr>
          <w:ilvl w:val="2"/>
          <w:numId w:val="32"/>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ED4832">
      <w:pPr>
        <w:pStyle w:val="3-"/>
        <w:numPr>
          <w:ilvl w:val="2"/>
          <w:numId w:val="32"/>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ED4832">
      <w:pPr>
        <w:pStyle w:val="3-"/>
        <w:numPr>
          <w:ilvl w:val="2"/>
          <w:numId w:val="32"/>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77777777" w:rsidR="007A1F3E" w:rsidRPr="00560BD2" w:rsidRDefault="007A1F3E" w:rsidP="00ED4832">
      <w:pPr>
        <w:pStyle w:val="3-"/>
        <w:numPr>
          <w:ilvl w:val="2"/>
          <w:numId w:val="32"/>
        </w:numPr>
        <w:tabs>
          <w:tab w:val="left" w:pos="1418"/>
        </w:tabs>
        <w:spacing w:before="0" w:after="0" w:line="276" w:lineRule="auto"/>
        <w:ind w:left="0" w:firstLine="709"/>
        <w:rPr>
          <w:szCs w:val="24"/>
        </w:rPr>
      </w:pPr>
      <w:r w:rsidRPr="00560BD2">
        <w:rPr>
          <w:szCs w:val="24"/>
        </w:rPr>
        <w:lastRenderedPageBreak/>
        <w:t>Участник запроса предложений,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ED4832">
      <w:pPr>
        <w:pStyle w:val="3-"/>
        <w:numPr>
          <w:ilvl w:val="2"/>
          <w:numId w:val="32"/>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ED4832">
      <w:pPr>
        <w:pStyle w:val="2-"/>
        <w:numPr>
          <w:ilvl w:val="1"/>
          <w:numId w:val="32"/>
        </w:numPr>
        <w:tabs>
          <w:tab w:val="left" w:pos="1418"/>
        </w:tabs>
        <w:spacing w:line="276" w:lineRule="auto"/>
        <w:ind w:left="0" w:firstLine="709"/>
        <w:rPr>
          <w:szCs w:val="24"/>
        </w:rPr>
      </w:pPr>
      <w:bookmarkStart w:id="211" w:name="_Ref427582887"/>
      <w:bookmarkStart w:id="212" w:name="_Toc429410741"/>
      <w:bookmarkStart w:id="213" w:name="_Ref303681924"/>
      <w:bookmarkStart w:id="214" w:name="_Ref303683914"/>
      <w:bookmarkStart w:id="215" w:name="_Toc386551237"/>
      <w:bookmarkStart w:id="216" w:name="_Toc343613555"/>
      <w:bookmarkStart w:id="217" w:name="_Toc395190433"/>
      <w:r w:rsidRPr="00C22442">
        <w:rPr>
          <w:szCs w:val="24"/>
        </w:rPr>
        <w:t>Проведение ценовых переговоров (при необходимости) и подписание Договора</w:t>
      </w:r>
      <w:bookmarkEnd w:id="211"/>
      <w:bookmarkEnd w:id="212"/>
    </w:p>
    <w:p w14:paraId="303E87FC" w14:textId="23B8283F" w:rsidR="007A1F3E" w:rsidRPr="00C22442" w:rsidRDefault="00342234" w:rsidP="00ED4832">
      <w:pPr>
        <w:pStyle w:val="3-"/>
        <w:numPr>
          <w:ilvl w:val="2"/>
          <w:numId w:val="32"/>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ED4832">
      <w:pPr>
        <w:pStyle w:val="3-"/>
        <w:numPr>
          <w:ilvl w:val="2"/>
          <w:numId w:val="32"/>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ED4832">
      <w:pPr>
        <w:pStyle w:val="3-"/>
        <w:numPr>
          <w:ilvl w:val="2"/>
          <w:numId w:val="32"/>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ED4832">
      <w:pPr>
        <w:pStyle w:val="3-"/>
        <w:numPr>
          <w:ilvl w:val="2"/>
          <w:numId w:val="32"/>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ED4832">
      <w:pPr>
        <w:pStyle w:val="3-"/>
        <w:numPr>
          <w:ilvl w:val="2"/>
          <w:numId w:val="32"/>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ED4832">
      <w:pPr>
        <w:pStyle w:val="3-"/>
        <w:numPr>
          <w:ilvl w:val="2"/>
          <w:numId w:val="32"/>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ED4832">
      <w:pPr>
        <w:pStyle w:val="3-"/>
        <w:numPr>
          <w:ilvl w:val="2"/>
          <w:numId w:val="32"/>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ED4832">
      <w:pPr>
        <w:pStyle w:val="3-"/>
        <w:numPr>
          <w:ilvl w:val="2"/>
          <w:numId w:val="32"/>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ED4832">
      <w:pPr>
        <w:pStyle w:val="2-"/>
        <w:numPr>
          <w:ilvl w:val="1"/>
          <w:numId w:val="32"/>
        </w:numPr>
        <w:tabs>
          <w:tab w:val="left" w:pos="1418"/>
        </w:tabs>
        <w:spacing w:line="276" w:lineRule="auto"/>
        <w:ind w:left="0" w:firstLine="709"/>
        <w:rPr>
          <w:szCs w:val="24"/>
        </w:rPr>
      </w:pPr>
      <w:bookmarkStart w:id="218" w:name="_Ref427583093"/>
      <w:bookmarkStart w:id="219" w:name="_Toc429410742"/>
      <w:r w:rsidRPr="00C22442">
        <w:rPr>
          <w:szCs w:val="24"/>
        </w:rPr>
        <w:t>Подведение итогов Запроса предложений</w:t>
      </w:r>
      <w:bookmarkEnd w:id="213"/>
      <w:bookmarkEnd w:id="214"/>
      <w:bookmarkEnd w:id="215"/>
      <w:bookmarkEnd w:id="216"/>
      <w:bookmarkEnd w:id="217"/>
      <w:bookmarkEnd w:id="218"/>
      <w:bookmarkEnd w:id="219"/>
    </w:p>
    <w:p w14:paraId="5C7D1FF9" w14:textId="77777777" w:rsidR="007A1F3E" w:rsidRPr="00C22442" w:rsidRDefault="007A1F3E" w:rsidP="00ED4832">
      <w:pPr>
        <w:pStyle w:val="3-"/>
        <w:numPr>
          <w:ilvl w:val="2"/>
          <w:numId w:val="32"/>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ED4832">
      <w:pPr>
        <w:pStyle w:val="6-"/>
        <w:numPr>
          <w:ilvl w:val="5"/>
          <w:numId w:val="32"/>
        </w:numPr>
        <w:tabs>
          <w:tab w:val="left" w:pos="1418"/>
        </w:tabs>
        <w:spacing w:line="276" w:lineRule="auto"/>
        <w:ind w:left="0" w:firstLine="709"/>
        <w:rPr>
          <w:szCs w:val="24"/>
        </w:rPr>
      </w:pPr>
      <w:r w:rsidRPr="00C22442">
        <w:rPr>
          <w:szCs w:val="24"/>
        </w:rPr>
        <w:lastRenderedPageBreak/>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ED4832">
      <w:pPr>
        <w:pStyle w:val="6-"/>
        <w:numPr>
          <w:ilvl w:val="5"/>
          <w:numId w:val="32"/>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ED4832">
      <w:pPr>
        <w:pStyle w:val="3-"/>
        <w:numPr>
          <w:ilvl w:val="2"/>
          <w:numId w:val="32"/>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ED4832">
      <w:pPr>
        <w:pStyle w:val="3-"/>
        <w:numPr>
          <w:ilvl w:val="2"/>
          <w:numId w:val="32"/>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Pr="00C22442" w:rsidRDefault="007A1F3E" w:rsidP="00ED4832">
      <w:pPr>
        <w:pStyle w:val="3-"/>
        <w:numPr>
          <w:ilvl w:val="2"/>
          <w:numId w:val="32"/>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0FFBEAB1" w14:textId="77777777" w:rsidR="007A1F3E" w:rsidRPr="00C22442" w:rsidRDefault="007A1F3E" w:rsidP="00ED4832">
      <w:pPr>
        <w:pStyle w:val="2-"/>
        <w:numPr>
          <w:ilvl w:val="1"/>
          <w:numId w:val="32"/>
        </w:numPr>
        <w:tabs>
          <w:tab w:val="left" w:pos="1418"/>
        </w:tabs>
        <w:spacing w:before="0" w:after="0" w:line="276" w:lineRule="auto"/>
        <w:ind w:left="0" w:firstLine="709"/>
        <w:rPr>
          <w:szCs w:val="24"/>
        </w:rPr>
      </w:pPr>
      <w:bookmarkStart w:id="220" w:name="_Ref303251044"/>
      <w:bookmarkStart w:id="221" w:name="_Toc386551238"/>
      <w:bookmarkStart w:id="222" w:name="_Toc343613556"/>
      <w:bookmarkStart w:id="223" w:name="_Toc395190434"/>
      <w:bookmarkStart w:id="224" w:name="_Toc429410743"/>
      <w:bookmarkStart w:id="225" w:name="_Ref191386295"/>
      <w:r w:rsidRPr="00C22442">
        <w:rPr>
          <w:szCs w:val="24"/>
        </w:rPr>
        <w:t xml:space="preserve">Признание запроса предложений </w:t>
      </w:r>
      <w:proofErr w:type="gramStart"/>
      <w:r w:rsidRPr="00C22442">
        <w:rPr>
          <w:szCs w:val="24"/>
        </w:rPr>
        <w:t>несостоявшимся</w:t>
      </w:r>
      <w:bookmarkEnd w:id="220"/>
      <w:bookmarkEnd w:id="221"/>
      <w:bookmarkEnd w:id="222"/>
      <w:bookmarkEnd w:id="223"/>
      <w:bookmarkEnd w:id="224"/>
      <w:proofErr w:type="gramEnd"/>
    </w:p>
    <w:p w14:paraId="4E674212" w14:textId="77777777" w:rsidR="007A1F3E" w:rsidRPr="00C22442" w:rsidRDefault="007A1F3E" w:rsidP="00ED4832">
      <w:pPr>
        <w:pStyle w:val="3-"/>
        <w:numPr>
          <w:ilvl w:val="2"/>
          <w:numId w:val="32"/>
        </w:numPr>
        <w:tabs>
          <w:tab w:val="left" w:pos="1418"/>
        </w:tabs>
        <w:spacing w:before="0" w:after="0" w:line="276" w:lineRule="auto"/>
        <w:ind w:left="0" w:firstLine="709"/>
        <w:rPr>
          <w:szCs w:val="24"/>
        </w:rPr>
      </w:pPr>
      <w:bookmarkStart w:id="226"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26"/>
    </w:p>
    <w:p w14:paraId="6A5E8819" w14:textId="77777777" w:rsidR="007A1F3E" w:rsidRPr="00C22442" w:rsidRDefault="007A1F3E" w:rsidP="00ED4832">
      <w:pPr>
        <w:pStyle w:val="6-"/>
        <w:numPr>
          <w:ilvl w:val="5"/>
          <w:numId w:val="32"/>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ED4832">
      <w:pPr>
        <w:pStyle w:val="6-"/>
        <w:numPr>
          <w:ilvl w:val="5"/>
          <w:numId w:val="32"/>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ED4832">
      <w:pPr>
        <w:pStyle w:val="6-"/>
        <w:numPr>
          <w:ilvl w:val="5"/>
          <w:numId w:val="32"/>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ED4832">
      <w:pPr>
        <w:pStyle w:val="3-"/>
        <w:numPr>
          <w:ilvl w:val="2"/>
          <w:numId w:val="32"/>
        </w:numPr>
        <w:tabs>
          <w:tab w:val="left" w:pos="1418"/>
        </w:tabs>
        <w:spacing w:before="0" w:after="0" w:line="276" w:lineRule="auto"/>
        <w:ind w:left="0" w:firstLine="709"/>
        <w:rPr>
          <w:szCs w:val="24"/>
        </w:rPr>
      </w:pPr>
      <w:bookmarkStart w:id="227"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27"/>
    </w:p>
    <w:p w14:paraId="2CA46461" w14:textId="77777777" w:rsidR="007A1F3E" w:rsidRPr="00C22442" w:rsidRDefault="007A1F3E" w:rsidP="00ED4832">
      <w:pPr>
        <w:pStyle w:val="6-"/>
        <w:numPr>
          <w:ilvl w:val="5"/>
          <w:numId w:val="32"/>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ED4832">
      <w:pPr>
        <w:pStyle w:val="6-"/>
        <w:numPr>
          <w:ilvl w:val="5"/>
          <w:numId w:val="32"/>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ED4832">
      <w:pPr>
        <w:pStyle w:val="6-"/>
        <w:numPr>
          <w:ilvl w:val="5"/>
          <w:numId w:val="32"/>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25"/>
    </w:p>
    <w:p w14:paraId="3711AB98" w14:textId="77777777" w:rsidR="007A1F3E" w:rsidRPr="003D2EEB" w:rsidRDefault="007A1F3E" w:rsidP="00ED4832">
      <w:pPr>
        <w:pStyle w:val="2-"/>
        <w:numPr>
          <w:ilvl w:val="1"/>
          <w:numId w:val="32"/>
        </w:numPr>
        <w:tabs>
          <w:tab w:val="left" w:pos="1418"/>
        </w:tabs>
        <w:spacing w:before="0" w:after="0" w:line="276" w:lineRule="auto"/>
        <w:ind w:left="0" w:firstLine="709"/>
        <w:rPr>
          <w:szCs w:val="24"/>
        </w:rPr>
      </w:pPr>
      <w:bookmarkStart w:id="228" w:name="_Toc429410744"/>
      <w:bookmarkStart w:id="229" w:name="_Ref429410970"/>
      <w:bookmarkStart w:id="230" w:name="_Ref303694483"/>
      <w:bookmarkStart w:id="231" w:name="_Toc305835590"/>
      <w:bookmarkStart w:id="232" w:name="_Ref306140451"/>
      <w:bookmarkStart w:id="233" w:name="_Ref303683952"/>
      <w:r w:rsidRPr="003D2EEB">
        <w:rPr>
          <w:szCs w:val="24"/>
        </w:rPr>
        <w:t>Проведение преддоговорных переговоров (по необходимости) и подписание Договора</w:t>
      </w:r>
      <w:bookmarkEnd w:id="228"/>
      <w:bookmarkEnd w:id="229"/>
    </w:p>
    <w:p w14:paraId="3BF0C4C7" w14:textId="77777777" w:rsidR="007A1F3E" w:rsidRPr="003D2EEB" w:rsidRDefault="007A1F3E" w:rsidP="00ED4832">
      <w:pPr>
        <w:pStyle w:val="3-"/>
        <w:numPr>
          <w:ilvl w:val="2"/>
          <w:numId w:val="32"/>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ED4832">
      <w:pPr>
        <w:pStyle w:val="3-"/>
        <w:numPr>
          <w:ilvl w:val="2"/>
          <w:numId w:val="32"/>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ED4832">
      <w:pPr>
        <w:pStyle w:val="3-"/>
        <w:numPr>
          <w:ilvl w:val="2"/>
          <w:numId w:val="32"/>
        </w:numPr>
        <w:tabs>
          <w:tab w:val="left" w:pos="1418"/>
        </w:tabs>
        <w:spacing w:before="0" w:after="0" w:line="276" w:lineRule="auto"/>
        <w:ind w:left="0" w:firstLine="709"/>
        <w:rPr>
          <w:bCs/>
          <w:szCs w:val="24"/>
        </w:rPr>
      </w:pPr>
      <w:bookmarkStart w:id="234" w:name="_Ref429414778"/>
      <w:proofErr w:type="gramStart"/>
      <w:r w:rsidRPr="003D2EEB">
        <w:rPr>
          <w:bCs/>
          <w:szCs w:val="24"/>
        </w:rPr>
        <w:lastRenderedPageBreak/>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34"/>
    </w:p>
    <w:p w14:paraId="681170AA" w14:textId="77777777" w:rsidR="007A1F3E" w:rsidRPr="003D2EEB" w:rsidRDefault="007A1F3E" w:rsidP="00ED4832">
      <w:pPr>
        <w:pStyle w:val="3-"/>
        <w:numPr>
          <w:ilvl w:val="2"/>
          <w:numId w:val="32"/>
        </w:numPr>
        <w:tabs>
          <w:tab w:val="left" w:pos="1418"/>
        </w:tabs>
        <w:spacing w:before="0" w:after="0" w:line="276" w:lineRule="auto"/>
        <w:ind w:left="0" w:firstLine="709"/>
        <w:rPr>
          <w:szCs w:val="24"/>
        </w:rPr>
      </w:pPr>
      <w:bookmarkStart w:id="235"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35"/>
    </w:p>
    <w:p w14:paraId="001C2432" w14:textId="7A7D3923" w:rsidR="007A1F3E" w:rsidRPr="003D2EEB" w:rsidRDefault="007A1F3E" w:rsidP="00ED4832">
      <w:pPr>
        <w:pStyle w:val="6-"/>
        <w:numPr>
          <w:ilvl w:val="5"/>
          <w:numId w:val="32"/>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ED4832">
      <w:pPr>
        <w:pStyle w:val="6-"/>
        <w:numPr>
          <w:ilvl w:val="5"/>
          <w:numId w:val="32"/>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ED4832">
      <w:pPr>
        <w:pStyle w:val="3-"/>
        <w:numPr>
          <w:ilvl w:val="2"/>
          <w:numId w:val="32"/>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ED4832">
      <w:pPr>
        <w:pStyle w:val="3-"/>
        <w:numPr>
          <w:ilvl w:val="2"/>
          <w:numId w:val="32"/>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ED4832">
      <w:pPr>
        <w:pStyle w:val="2-"/>
        <w:numPr>
          <w:ilvl w:val="1"/>
          <w:numId w:val="32"/>
        </w:numPr>
        <w:tabs>
          <w:tab w:val="left" w:pos="1418"/>
        </w:tabs>
        <w:spacing w:before="0" w:after="0" w:line="276" w:lineRule="auto"/>
        <w:ind w:left="0" w:firstLine="709"/>
        <w:rPr>
          <w:szCs w:val="24"/>
        </w:rPr>
      </w:pPr>
      <w:bookmarkStart w:id="236" w:name="_Toc429410745"/>
      <w:bookmarkStart w:id="237" w:name="_Ref429410977"/>
      <w:r w:rsidRPr="003B714B">
        <w:rPr>
          <w:szCs w:val="24"/>
        </w:rPr>
        <w:t xml:space="preserve">Уведомление о результатах </w:t>
      </w:r>
      <w:bookmarkEnd w:id="230"/>
      <w:bookmarkEnd w:id="231"/>
      <w:r w:rsidRPr="003B714B">
        <w:rPr>
          <w:szCs w:val="24"/>
        </w:rPr>
        <w:t>запроса предложений</w:t>
      </w:r>
      <w:bookmarkEnd w:id="232"/>
      <w:bookmarkEnd w:id="236"/>
      <w:bookmarkEnd w:id="237"/>
    </w:p>
    <w:p w14:paraId="0F80C11D" w14:textId="77777777" w:rsidR="007A1F3E" w:rsidRPr="003B714B" w:rsidRDefault="007A1F3E" w:rsidP="00ED4832">
      <w:pPr>
        <w:pStyle w:val="3-"/>
        <w:numPr>
          <w:ilvl w:val="2"/>
          <w:numId w:val="32"/>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ED4832">
      <w:pPr>
        <w:pStyle w:val="6-"/>
        <w:numPr>
          <w:ilvl w:val="5"/>
          <w:numId w:val="32"/>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ED4832">
      <w:pPr>
        <w:pStyle w:val="6-"/>
        <w:numPr>
          <w:ilvl w:val="5"/>
          <w:numId w:val="32"/>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38" w:name="__RefNumPara__844_922829174"/>
      <w:bookmarkEnd w:id="233"/>
      <w:bookmarkEnd w:id="238"/>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5174A5" w:rsidRDefault="00DD014F" w:rsidP="00604784">
      <w:pPr>
        <w:pStyle w:val="1-"/>
        <w:rPr>
          <w:snapToGrid w:val="0"/>
        </w:rPr>
      </w:pPr>
      <w:bookmarkStart w:id="239" w:name="_Ref303624463"/>
      <w:bookmarkStart w:id="240" w:name="_Ref303711235"/>
      <w:bookmarkStart w:id="241" w:name="_Ref306031829"/>
      <w:bookmarkStart w:id="242" w:name="_Ref306032801"/>
      <w:bookmarkStart w:id="243" w:name="_Ref306124417"/>
      <w:bookmarkStart w:id="244" w:name="_Toc386551240"/>
      <w:bookmarkStart w:id="245" w:name="_Toc429410746"/>
      <w:r w:rsidRPr="005174A5">
        <w:lastRenderedPageBreak/>
        <w:t xml:space="preserve">Образцы основных форм документов, включаемых в </w:t>
      </w:r>
      <w:bookmarkEnd w:id="239"/>
      <w:bookmarkEnd w:id="240"/>
      <w:r w:rsidRPr="005174A5">
        <w:t>Заявку</w:t>
      </w:r>
      <w:bookmarkEnd w:id="241"/>
      <w:bookmarkEnd w:id="242"/>
      <w:bookmarkEnd w:id="243"/>
      <w:bookmarkEnd w:id="244"/>
      <w:bookmarkEnd w:id="245"/>
    </w:p>
    <w:p w14:paraId="7A31744F" w14:textId="77777777" w:rsidR="00DD014F" w:rsidRPr="005174A5" w:rsidRDefault="00604784" w:rsidP="00604784">
      <w:pPr>
        <w:pStyle w:val="7-"/>
      </w:pPr>
      <w:bookmarkStart w:id="246" w:name="_Ref429411232"/>
      <w:r w:rsidRPr="005174A5">
        <w:t xml:space="preserve"> </w:t>
      </w:r>
      <w:bookmarkEnd w:id="246"/>
    </w:p>
    <w:p w14:paraId="5647E9F7" w14:textId="77777777" w:rsidR="00DD014F" w:rsidRPr="005174A5" w:rsidRDefault="00DD014F" w:rsidP="009107FE">
      <w:pPr>
        <w:keepNext/>
        <w:tabs>
          <w:tab w:val="num" w:pos="1134"/>
        </w:tabs>
        <w:spacing w:line="240" w:lineRule="auto"/>
        <w:jc w:val="right"/>
        <w:outlineLvl w:val="1"/>
        <w:rPr>
          <w:b/>
        </w:rPr>
      </w:pPr>
      <w:bookmarkStart w:id="247" w:name="_Toc298234709"/>
      <w:bookmarkStart w:id="248" w:name="_Toc255987071"/>
      <w:bookmarkStart w:id="249" w:name="_Toc307936259"/>
      <w:r w:rsidRPr="005174A5">
        <w:rPr>
          <w:b/>
        </w:rPr>
        <w:t>Письмо о подаче оферты</w:t>
      </w:r>
      <w:bookmarkEnd w:id="247"/>
      <w:bookmarkEnd w:id="248"/>
      <w:bookmarkEnd w:id="249"/>
    </w:p>
    <w:p w14:paraId="1FE79EE5" w14:textId="77777777" w:rsidR="00DD014F" w:rsidRPr="005174A5" w:rsidRDefault="00DD014F" w:rsidP="00DD014F"/>
    <w:p w14:paraId="3C22136E" w14:textId="193FDCD8" w:rsidR="0086662F" w:rsidRPr="005174A5" w:rsidRDefault="0086662F" w:rsidP="0086662F">
      <w:pPr>
        <w:tabs>
          <w:tab w:val="left" w:pos="1080"/>
        </w:tabs>
        <w:spacing w:line="240" w:lineRule="auto"/>
        <w:ind w:firstLine="540"/>
        <w:jc w:val="center"/>
        <w:rPr>
          <w:b/>
        </w:rPr>
      </w:pPr>
      <w:bookmarkStart w:id="250" w:name="_Ref429411246"/>
      <w:bookmarkStart w:id="251" w:name="_Ref34763774"/>
      <w:r w:rsidRPr="005174A5">
        <w:rPr>
          <w:b/>
        </w:rPr>
        <w:t>Фирменный бланк Участника закупки</w:t>
      </w:r>
    </w:p>
    <w:p w14:paraId="0250311E" w14:textId="77777777" w:rsidR="0086662F" w:rsidRPr="005174A5"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5174A5"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5174A5" w:rsidRDefault="0086662F" w:rsidP="0086662F">
            <w:pPr>
              <w:widowControl w:val="0"/>
              <w:tabs>
                <w:tab w:val="left" w:pos="7938"/>
              </w:tabs>
              <w:spacing w:line="240" w:lineRule="auto"/>
              <w:ind w:firstLine="0"/>
              <w:jc w:val="center"/>
              <w:rPr>
                <w:b/>
              </w:rPr>
            </w:pPr>
            <w:r w:rsidRPr="005174A5">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5174A5" w:rsidRDefault="0086662F" w:rsidP="0086662F">
            <w:pPr>
              <w:widowControl w:val="0"/>
              <w:spacing w:line="240" w:lineRule="auto"/>
              <w:ind w:left="74" w:firstLine="0"/>
              <w:jc w:val="right"/>
              <w:rPr>
                <w:b/>
                <w:bCs w:val="0"/>
                <w:sz w:val="23"/>
                <w:szCs w:val="23"/>
              </w:rPr>
            </w:pPr>
            <w:r w:rsidRPr="005174A5">
              <w:rPr>
                <w:b/>
                <w:bCs w:val="0"/>
                <w:sz w:val="23"/>
                <w:szCs w:val="23"/>
              </w:rPr>
              <w:t xml:space="preserve">Председателю закупочной комиссии </w:t>
            </w:r>
          </w:p>
          <w:p w14:paraId="47B4CAFA" w14:textId="77777777" w:rsidR="0086662F" w:rsidRPr="005174A5" w:rsidRDefault="0086662F" w:rsidP="0086662F">
            <w:pPr>
              <w:widowControl w:val="0"/>
              <w:tabs>
                <w:tab w:val="left" w:pos="7938"/>
              </w:tabs>
              <w:spacing w:line="240" w:lineRule="auto"/>
              <w:ind w:left="72" w:firstLine="0"/>
              <w:rPr>
                <w:b/>
              </w:rPr>
            </w:pPr>
            <w:r w:rsidRPr="005174A5">
              <w:rPr>
                <w:b/>
                <w:bCs w:val="0"/>
                <w:sz w:val="23"/>
                <w:szCs w:val="23"/>
              </w:rPr>
              <w:t>____________________________________</w:t>
            </w:r>
          </w:p>
        </w:tc>
      </w:tr>
    </w:tbl>
    <w:p w14:paraId="6EC101D1" w14:textId="77777777" w:rsidR="0086662F" w:rsidRPr="005174A5" w:rsidRDefault="0086662F" w:rsidP="0086662F">
      <w:pPr>
        <w:tabs>
          <w:tab w:val="left" w:pos="1080"/>
        </w:tabs>
        <w:spacing w:line="240" w:lineRule="auto"/>
        <w:ind w:firstLine="540"/>
      </w:pPr>
    </w:p>
    <w:p w14:paraId="7D6F9E7E" w14:textId="77777777" w:rsidR="0086662F" w:rsidRPr="005174A5" w:rsidRDefault="0086662F" w:rsidP="0086662F">
      <w:pPr>
        <w:tabs>
          <w:tab w:val="left" w:pos="1080"/>
        </w:tabs>
        <w:spacing w:line="240" w:lineRule="auto"/>
        <w:ind w:firstLine="540"/>
      </w:pPr>
    </w:p>
    <w:p w14:paraId="3E203372" w14:textId="77777777" w:rsidR="0086662F" w:rsidRPr="005174A5" w:rsidRDefault="0086662F" w:rsidP="0086662F">
      <w:pPr>
        <w:tabs>
          <w:tab w:val="left" w:pos="1080"/>
        </w:tabs>
        <w:spacing w:line="240" w:lineRule="auto"/>
        <w:ind w:firstLine="540"/>
      </w:pPr>
      <w:r w:rsidRPr="005174A5">
        <w:t>Изучив Извещение о [</w:t>
      </w:r>
      <w:r w:rsidRPr="005174A5">
        <w:rPr>
          <w:b/>
          <w:bCs w:val="0"/>
          <w:i/>
          <w:iCs/>
          <w:shd w:val="clear" w:color="auto" w:fill="FFFF99"/>
        </w:rPr>
        <w:t>указывается способ и вид проведения закупки</w:t>
      </w:r>
      <w:r w:rsidRPr="005174A5">
        <w:t>] на право заключения Договора _________ ____________________ [</w:t>
      </w:r>
      <w:r w:rsidRPr="005174A5">
        <w:rPr>
          <w:b/>
          <w:bCs w:val="0"/>
          <w:i/>
          <w:iCs/>
          <w:shd w:val="clear" w:color="auto" w:fill="FFFF99"/>
        </w:rPr>
        <w:t>указывается предмет закупки</w:t>
      </w:r>
      <w:r w:rsidRPr="005174A5">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5174A5" w:rsidRDefault="0086662F" w:rsidP="0086662F">
      <w:pPr>
        <w:tabs>
          <w:tab w:val="left" w:pos="1080"/>
        </w:tabs>
        <w:spacing w:line="240" w:lineRule="auto"/>
        <w:ind w:firstLine="540"/>
      </w:pPr>
    </w:p>
    <w:p w14:paraId="007C2BFF" w14:textId="77777777" w:rsidR="0086662F" w:rsidRPr="005174A5" w:rsidRDefault="0086662F" w:rsidP="0086662F">
      <w:pPr>
        <w:tabs>
          <w:tab w:val="left" w:pos="1080"/>
        </w:tabs>
        <w:spacing w:line="240" w:lineRule="auto"/>
        <w:ind w:firstLine="540"/>
      </w:pPr>
      <w:r w:rsidRPr="005174A5">
        <w:t xml:space="preserve">____________________________________________________________________, </w:t>
      </w:r>
    </w:p>
    <w:p w14:paraId="36B085D1" w14:textId="77777777" w:rsidR="0086662F" w:rsidRPr="005174A5" w:rsidRDefault="0086662F" w:rsidP="0086662F">
      <w:pPr>
        <w:tabs>
          <w:tab w:val="left" w:pos="1080"/>
        </w:tabs>
        <w:spacing w:line="240" w:lineRule="auto"/>
        <w:rPr>
          <w:i/>
          <w:sz w:val="20"/>
          <w:szCs w:val="20"/>
        </w:rPr>
      </w:pPr>
      <w:r w:rsidRPr="005174A5">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5174A5" w:rsidRDefault="0086662F" w:rsidP="0086662F">
      <w:pPr>
        <w:tabs>
          <w:tab w:val="left" w:pos="1080"/>
        </w:tabs>
        <w:spacing w:line="240" w:lineRule="auto"/>
        <w:ind w:firstLine="540"/>
      </w:pPr>
    </w:p>
    <w:p w14:paraId="053375EC" w14:textId="77777777" w:rsidR="0086662F" w:rsidRPr="005174A5" w:rsidRDefault="0086662F" w:rsidP="0086662F">
      <w:pPr>
        <w:tabs>
          <w:tab w:val="left" w:pos="1080"/>
        </w:tabs>
        <w:spacing w:line="240" w:lineRule="auto"/>
        <w:ind w:firstLine="540"/>
      </w:pPr>
    </w:p>
    <w:p w14:paraId="223F9476" w14:textId="77777777" w:rsidR="0086662F" w:rsidRPr="005174A5" w:rsidRDefault="0086662F" w:rsidP="0086662F">
      <w:pPr>
        <w:tabs>
          <w:tab w:val="left" w:pos="1080"/>
        </w:tabs>
        <w:spacing w:line="240" w:lineRule="auto"/>
        <w:ind w:firstLine="540"/>
      </w:pPr>
      <w:proofErr w:type="gramStart"/>
      <w:r w:rsidRPr="005174A5">
        <w:t>зарегистрированное</w:t>
      </w:r>
      <w:proofErr w:type="gramEnd"/>
      <w:r w:rsidRPr="005174A5">
        <w:t xml:space="preserve"> по адресу</w:t>
      </w:r>
    </w:p>
    <w:p w14:paraId="7C2F2F68" w14:textId="77777777" w:rsidR="0086662F" w:rsidRPr="005174A5" w:rsidRDefault="0086662F" w:rsidP="0086662F">
      <w:pPr>
        <w:tabs>
          <w:tab w:val="left" w:pos="1080"/>
        </w:tabs>
        <w:spacing w:line="240" w:lineRule="auto"/>
        <w:ind w:firstLine="540"/>
      </w:pPr>
    </w:p>
    <w:p w14:paraId="393A9FFE" w14:textId="77777777" w:rsidR="0086662F" w:rsidRPr="005174A5" w:rsidRDefault="0086662F" w:rsidP="0086662F">
      <w:pPr>
        <w:tabs>
          <w:tab w:val="left" w:pos="1080"/>
        </w:tabs>
        <w:spacing w:line="240" w:lineRule="auto"/>
        <w:ind w:firstLine="540"/>
      </w:pPr>
      <w:r w:rsidRPr="005174A5">
        <w:t>________________________________________________________________________,</w:t>
      </w:r>
    </w:p>
    <w:p w14:paraId="1918ACD1" w14:textId="77777777" w:rsidR="0086662F" w:rsidRPr="005174A5" w:rsidRDefault="0086662F" w:rsidP="0086662F">
      <w:pPr>
        <w:tabs>
          <w:tab w:val="left" w:pos="1080"/>
        </w:tabs>
        <w:spacing w:line="240" w:lineRule="auto"/>
        <w:ind w:firstLine="540"/>
        <w:rPr>
          <w:i/>
          <w:sz w:val="20"/>
          <w:szCs w:val="20"/>
        </w:rPr>
      </w:pPr>
      <w:r w:rsidRPr="005174A5">
        <w:rPr>
          <w:i/>
          <w:sz w:val="20"/>
          <w:szCs w:val="20"/>
        </w:rPr>
        <w:t>(</w:t>
      </w:r>
      <w:proofErr w:type="gramStart"/>
      <w:r w:rsidRPr="005174A5">
        <w:rPr>
          <w:i/>
          <w:sz w:val="20"/>
          <w:szCs w:val="20"/>
        </w:rPr>
        <w:t>место нахождение</w:t>
      </w:r>
      <w:proofErr w:type="gramEnd"/>
      <w:r w:rsidRPr="005174A5">
        <w:rPr>
          <w:i/>
          <w:sz w:val="20"/>
          <w:szCs w:val="20"/>
        </w:rPr>
        <w:t xml:space="preserve"> Участника закупки)</w:t>
      </w:r>
    </w:p>
    <w:p w14:paraId="62AA83B9" w14:textId="77777777" w:rsidR="0086662F" w:rsidRPr="005174A5" w:rsidRDefault="0086662F" w:rsidP="0086662F">
      <w:pPr>
        <w:tabs>
          <w:tab w:val="left" w:pos="1080"/>
        </w:tabs>
        <w:spacing w:line="240" w:lineRule="auto"/>
        <w:ind w:firstLine="540"/>
      </w:pPr>
    </w:p>
    <w:p w14:paraId="428C3A15" w14:textId="77777777" w:rsidR="0086662F" w:rsidRPr="005174A5" w:rsidRDefault="0086662F" w:rsidP="0086662F">
      <w:pPr>
        <w:tabs>
          <w:tab w:val="left" w:pos="1080"/>
        </w:tabs>
        <w:spacing w:line="240" w:lineRule="auto"/>
        <w:ind w:firstLine="540"/>
      </w:pPr>
      <w:r w:rsidRPr="005174A5">
        <w:t xml:space="preserve">предлагает заключить Договор </w:t>
      </w:r>
      <w:proofErr w:type="gramStart"/>
      <w:r w:rsidRPr="005174A5">
        <w:t>на</w:t>
      </w:r>
      <w:proofErr w:type="gramEnd"/>
      <w:r w:rsidRPr="005174A5">
        <w:t>:</w:t>
      </w:r>
    </w:p>
    <w:p w14:paraId="189D045C" w14:textId="77777777" w:rsidR="0086662F" w:rsidRPr="005174A5" w:rsidRDefault="0086662F" w:rsidP="0086662F">
      <w:pPr>
        <w:tabs>
          <w:tab w:val="left" w:pos="1080"/>
        </w:tabs>
        <w:spacing w:line="240" w:lineRule="auto"/>
        <w:ind w:firstLine="540"/>
      </w:pPr>
    </w:p>
    <w:p w14:paraId="5ABCF0E5" w14:textId="77777777" w:rsidR="0086662F" w:rsidRPr="005174A5" w:rsidRDefault="0086662F" w:rsidP="0086662F">
      <w:pPr>
        <w:tabs>
          <w:tab w:val="left" w:pos="1080"/>
        </w:tabs>
        <w:spacing w:line="240" w:lineRule="auto"/>
        <w:ind w:firstLine="540"/>
      </w:pPr>
      <w:r w:rsidRPr="005174A5">
        <w:t>________________________________________________________________________</w:t>
      </w:r>
    </w:p>
    <w:p w14:paraId="1D72793B" w14:textId="77777777" w:rsidR="0086662F" w:rsidRPr="005174A5" w:rsidRDefault="0086662F" w:rsidP="0086662F">
      <w:pPr>
        <w:tabs>
          <w:tab w:val="left" w:pos="1080"/>
        </w:tabs>
        <w:spacing w:line="240" w:lineRule="auto"/>
        <w:ind w:firstLine="540"/>
        <w:rPr>
          <w:i/>
          <w:sz w:val="20"/>
          <w:szCs w:val="20"/>
        </w:rPr>
      </w:pPr>
      <w:r w:rsidRPr="005174A5">
        <w:rPr>
          <w:i/>
          <w:sz w:val="20"/>
          <w:szCs w:val="20"/>
        </w:rPr>
        <w:t>(наименование закупки, предмет закупки)</w:t>
      </w:r>
    </w:p>
    <w:p w14:paraId="4BA17F76" w14:textId="77777777" w:rsidR="0086662F" w:rsidRPr="005174A5" w:rsidRDefault="0086662F" w:rsidP="0086662F">
      <w:pPr>
        <w:tabs>
          <w:tab w:val="left" w:pos="1080"/>
        </w:tabs>
        <w:spacing w:line="240" w:lineRule="auto"/>
        <w:ind w:firstLine="540"/>
        <w:rPr>
          <w:i/>
          <w:sz w:val="20"/>
          <w:szCs w:val="20"/>
        </w:rPr>
      </w:pPr>
    </w:p>
    <w:p w14:paraId="0DA3A019" w14:textId="77777777" w:rsidR="0086662F" w:rsidRPr="005174A5" w:rsidRDefault="0086662F" w:rsidP="0086662F">
      <w:pPr>
        <w:tabs>
          <w:tab w:val="left" w:pos="1080"/>
        </w:tabs>
        <w:spacing w:line="240" w:lineRule="auto"/>
        <w:ind w:firstLine="540"/>
      </w:pPr>
      <w:proofErr w:type="gramStart"/>
      <w:r w:rsidRPr="005174A5">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5174A5">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5174A5">
        <w:t>]</w:t>
      </w:r>
      <w:proofErr w:type="gramEnd"/>
    </w:p>
    <w:p w14:paraId="59418478" w14:textId="77777777" w:rsidR="0086662F" w:rsidRPr="005174A5" w:rsidRDefault="0086662F" w:rsidP="0086662F">
      <w:pPr>
        <w:tabs>
          <w:tab w:val="left" w:pos="1080"/>
        </w:tabs>
        <w:spacing w:line="240" w:lineRule="auto"/>
        <w:ind w:firstLine="540"/>
      </w:pPr>
    </w:p>
    <w:tbl>
      <w:tblPr>
        <w:tblW w:w="9675" w:type="dxa"/>
        <w:tblLayout w:type="fixed"/>
        <w:tblLook w:val="01E0" w:firstRow="1" w:lastRow="1" w:firstColumn="1" w:lastColumn="1" w:noHBand="0" w:noVBand="0"/>
      </w:tblPr>
      <w:tblGrid>
        <w:gridCol w:w="5182"/>
        <w:gridCol w:w="4493"/>
      </w:tblGrid>
      <w:tr w:rsidR="0086662F" w:rsidRPr="005174A5" w14:paraId="04165514" w14:textId="77777777" w:rsidTr="005174A5">
        <w:trPr>
          <w:cantSplit/>
        </w:trPr>
        <w:tc>
          <w:tcPr>
            <w:tcW w:w="5182" w:type="dxa"/>
            <w:hideMark/>
          </w:tcPr>
          <w:p w14:paraId="4183E1EF" w14:textId="77777777" w:rsidR="0086662F" w:rsidRPr="005174A5" w:rsidRDefault="0086662F" w:rsidP="0086662F">
            <w:pPr>
              <w:tabs>
                <w:tab w:val="left" w:pos="1080"/>
              </w:tabs>
              <w:spacing w:line="240" w:lineRule="auto"/>
              <w:ind w:firstLine="0"/>
            </w:pPr>
            <w:r w:rsidRPr="005174A5">
              <w:t>Итоговая стоимость заявки, без НДС, руб.</w:t>
            </w:r>
          </w:p>
        </w:tc>
        <w:tc>
          <w:tcPr>
            <w:tcW w:w="4493" w:type="dxa"/>
            <w:hideMark/>
          </w:tcPr>
          <w:p w14:paraId="7B7F6EB4" w14:textId="77777777" w:rsidR="0086662F" w:rsidRPr="005174A5" w:rsidRDefault="0086662F" w:rsidP="0086662F">
            <w:pPr>
              <w:tabs>
                <w:tab w:val="left" w:pos="1080"/>
              </w:tabs>
              <w:spacing w:line="240" w:lineRule="auto"/>
              <w:ind w:firstLine="0"/>
            </w:pPr>
            <w:r w:rsidRPr="005174A5">
              <w:t>_____________________________</w:t>
            </w:r>
          </w:p>
          <w:p w14:paraId="62C6EA45" w14:textId="77777777" w:rsidR="0086662F" w:rsidRPr="005174A5" w:rsidRDefault="0086662F" w:rsidP="0086662F">
            <w:pPr>
              <w:tabs>
                <w:tab w:val="left" w:pos="1080"/>
              </w:tabs>
              <w:spacing w:line="240" w:lineRule="auto"/>
              <w:ind w:firstLine="0"/>
            </w:pPr>
            <w:r w:rsidRPr="005174A5">
              <w:t>(итоговая стоимость, рублей, без НДС)</w:t>
            </w:r>
          </w:p>
        </w:tc>
      </w:tr>
      <w:tr w:rsidR="0086662F" w:rsidRPr="005174A5" w14:paraId="446ED65E" w14:textId="77777777" w:rsidTr="005174A5">
        <w:trPr>
          <w:cantSplit/>
        </w:trPr>
        <w:tc>
          <w:tcPr>
            <w:tcW w:w="5182" w:type="dxa"/>
            <w:hideMark/>
          </w:tcPr>
          <w:p w14:paraId="67CA84FA" w14:textId="77777777" w:rsidR="0086662F" w:rsidRPr="005174A5" w:rsidRDefault="0086662F" w:rsidP="0086662F">
            <w:pPr>
              <w:tabs>
                <w:tab w:val="left" w:pos="1080"/>
              </w:tabs>
              <w:spacing w:line="240" w:lineRule="auto"/>
              <w:ind w:firstLine="0"/>
            </w:pPr>
            <w:r w:rsidRPr="005174A5">
              <w:t>кроме того НДС, руб.</w:t>
            </w:r>
          </w:p>
        </w:tc>
        <w:tc>
          <w:tcPr>
            <w:tcW w:w="4493" w:type="dxa"/>
            <w:hideMark/>
          </w:tcPr>
          <w:p w14:paraId="33A0C206" w14:textId="77777777" w:rsidR="005174A5" w:rsidRDefault="005174A5" w:rsidP="0086662F">
            <w:pPr>
              <w:tabs>
                <w:tab w:val="left" w:pos="1080"/>
              </w:tabs>
              <w:spacing w:line="240" w:lineRule="auto"/>
              <w:ind w:firstLine="0"/>
            </w:pPr>
          </w:p>
          <w:p w14:paraId="5F5C6B2C" w14:textId="63E6D522" w:rsidR="0086662F" w:rsidRPr="005174A5" w:rsidRDefault="0086662F" w:rsidP="0086662F">
            <w:pPr>
              <w:tabs>
                <w:tab w:val="left" w:pos="1080"/>
              </w:tabs>
              <w:spacing w:line="240" w:lineRule="auto"/>
              <w:ind w:firstLine="0"/>
            </w:pPr>
            <w:r w:rsidRPr="005174A5">
              <w:t>____________________________</w:t>
            </w:r>
          </w:p>
          <w:p w14:paraId="77885697" w14:textId="77777777" w:rsidR="0086662F" w:rsidRPr="005174A5" w:rsidRDefault="0086662F" w:rsidP="0086662F">
            <w:pPr>
              <w:tabs>
                <w:tab w:val="left" w:pos="1080"/>
              </w:tabs>
              <w:spacing w:line="240" w:lineRule="auto"/>
              <w:ind w:firstLine="0"/>
            </w:pPr>
            <w:r w:rsidRPr="005174A5">
              <w:t>(НДС по итоговой стоимости, рублей)</w:t>
            </w:r>
          </w:p>
        </w:tc>
      </w:tr>
      <w:tr w:rsidR="0086662F" w:rsidRPr="005174A5" w14:paraId="23D8D3E6" w14:textId="77777777" w:rsidTr="005174A5">
        <w:trPr>
          <w:cantSplit/>
        </w:trPr>
        <w:tc>
          <w:tcPr>
            <w:tcW w:w="5182" w:type="dxa"/>
            <w:hideMark/>
          </w:tcPr>
          <w:p w14:paraId="6B22A332" w14:textId="28DC3B40" w:rsidR="0086662F" w:rsidRPr="005174A5" w:rsidRDefault="0086662F" w:rsidP="0086662F">
            <w:pPr>
              <w:tabs>
                <w:tab w:val="left" w:pos="1080"/>
              </w:tabs>
              <w:spacing w:line="240" w:lineRule="auto"/>
              <w:ind w:firstLine="0"/>
            </w:pPr>
            <w:r w:rsidRPr="005174A5">
              <w:t>Итого,</w:t>
            </w:r>
          </w:p>
          <w:p w14:paraId="1BDB371A" w14:textId="77777777" w:rsidR="0086662F" w:rsidRPr="005174A5" w:rsidRDefault="0086662F" w:rsidP="0086662F">
            <w:pPr>
              <w:tabs>
                <w:tab w:val="left" w:pos="1080"/>
              </w:tabs>
              <w:spacing w:line="240" w:lineRule="auto"/>
              <w:ind w:firstLine="0"/>
            </w:pPr>
            <w:r w:rsidRPr="005174A5">
              <w:t>стоимость заявки с НДС, руб.</w:t>
            </w:r>
          </w:p>
          <w:p w14:paraId="2ADBA735" w14:textId="45960CAF" w:rsidR="0016027F" w:rsidRPr="005174A5" w:rsidRDefault="003B6924" w:rsidP="0086662F">
            <w:pPr>
              <w:tabs>
                <w:tab w:val="left" w:pos="1080"/>
              </w:tabs>
              <w:spacing w:line="240" w:lineRule="auto"/>
              <w:ind w:firstLine="0"/>
            </w:pPr>
            <w:r w:rsidRPr="005174A5">
              <w:t xml:space="preserve">                 </w:t>
            </w:r>
          </w:p>
        </w:tc>
        <w:tc>
          <w:tcPr>
            <w:tcW w:w="4493" w:type="dxa"/>
            <w:hideMark/>
          </w:tcPr>
          <w:p w14:paraId="39402125" w14:textId="5DEF134E" w:rsidR="005174A5" w:rsidRDefault="005174A5" w:rsidP="0086662F">
            <w:pPr>
              <w:tabs>
                <w:tab w:val="left" w:pos="1080"/>
              </w:tabs>
              <w:spacing w:line="240" w:lineRule="auto"/>
              <w:ind w:firstLine="0"/>
            </w:pPr>
          </w:p>
          <w:p w14:paraId="47AA616A" w14:textId="57A74125" w:rsidR="0086662F" w:rsidRPr="005174A5" w:rsidRDefault="0086662F" w:rsidP="0086662F">
            <w:pPr>
              <w:tabs>
                <w:tab w:val="left" w:pos="1080"/>
              </w:tabs>
              <w:spacing w:line="240" w:lineRule="auto"/>
              <w:ind w:firstLine="0"/>
            </w:pPr>
            <w:r w:rsidRPr="005174A5">
              <w:t>_________________________</w:t>
            </w:r>
          </w:p>
          <w:p w14:paraId="771C8304" w14:textId="77777777" w:rsidR="0086662F" w:rsidRPr="005174A5" w:rsidRDefault="0086662F" w:rsidP="0086662F">
            <w:pPr>
              <w:tabs>
                <w:tab w:val="left" w:pos="1080"/>
              </w:tabs>
              <w:spacing w:line="240" w:lineRule="auto"/>
              <w:ind w:firstLine="0"/>
            </w:pPr>
            <w:r w:rsidRPr="005174A5">
              <w:t>(полная итоговая стоимость, рублей, с НДС)</w:t>
            </w:r>
          </w:p>
          <w:p w14:paraId="6E67EC15" w14:textId="3BC63654" w:rsidR="0016027F" w:rsidRPr="005174A5" w:rsidRDefault="003B6924" w:rsidP="0086662F">
            <w:pPr>
              <w:tabs>
                <w:tab w:val="left" w:pos="1080"/>
              </w:tabs>
              <w:spacing w:line="240" w:lineRule="auto"/>
              <w:ind w:firstLine="0"/>
            </w:pPr>
            <w:r w:rsidRPr="005174A5">
              <w:t xml:space="preserve">                                  </w:t>
            </w:r>
          </w:p>
        </w:tc>
      </w:tr>
      <w:tr w:rsidR="005174A5" w:rsidRPr="005174A5" w14:paraId="218EC297" w14:textId="77777777" w:rsidTr="005174A5">
        <w:trPr>
          <w:cantSplit/>
        </w:trPr>
        <w:tc>
          <w:tcPr>
            <w:tcW w:w="5182" w:type="dxa"/>
          </w:tcPr>
          <w:p w14:paraId="32893B1C" w14:textId="77777777" w:rsidR="005174A5" w:rsidRDefault="005174A5" w:rsidP="0086662F">
            <w:pPr>
              <w:tabs>
                <w:tab w:val="left" w:pos="1080"/>
              </w:tabs>
              <w:spacing w:line="240" w:lineRule="auto"/>
              <w:ind w:firstLine="0"/>
              <w:rPr>
                <w:snapToGrid w:val="0"/>
                <w:sz w:val="24"/>
                <w:szCs w:val="24"/>
                <w:lang w:eastAsia="ru-RU"/>
              </w:rPr>
            </w:pPr>
            <w:r w:rsidRPr="008E7EB8">
              <w:rPr>
                <w:snapToGrid w:val="0"/>
                <w:sz w:val="24"/>
                <w:szCs w:val="24"/>
                <w:lang w:eastAsia="ru-RU"/>
              </w:rPr>
              <w:t xml:space="preserve">Сумма единичных расценок ТМЦ </w:t>
            </w:r>
          </w:p>
          <w:p w14:paraId="706139BD" w14:textId="55AD80B4" w:rsidR="005174A5" w:rsidRPr="005174A5" w:rsidRDefault="005174A5" w:rsidP="0086662F">
            <w:pPr>
              <w:tabs>
                <w:tab w:val="left" w:pos="1080"/>
              </w:tabs>
              <w:spacing w:line="240" w:lineRule="auto"/>
              <w:ind w:firstLine="0"/>
            </w:pPr>
            <w:r w:rsidRPr="008E7EB8">
              <w:rPr>
                <w:snapToGrid w:val="0"/>
                <w:sz w:val="24"/>
                <w:szCs w:val="24"/>
                <w:lang w:eastAsia="ru-RU"/>
              </w:rPr>
              <w:t>без НДС, руб.</w:t>
            </w:r>
          </w:p>
        </w:tc>
        <w:tc>
          <w:tcPr>
            <w:tcW w:w="4493" w:type="dxa"/>
          </w:tcPr>
          <w:p w14:paraId="4240A07B" w14:textId="77777777" w:rsidR="005174A5" w:rsidRPr="005174A5" w:rsidRDefault="005174A5" w:rsidP="00903C74">
            <w:pPr>
              <w:tabs>
                <w:tab w:val="left" w:pos="1080"/>
              </w:tabs>
              <w:spacing w:line="240" w:lineRule="auto"/>
              <w:ind w:firstLine="0"/>
            </w:pPr>
            <w:r w:rsidRPr="005174A5">
              <w:t>_____________________________</w:t>
            </w:r>
          </w:p>
          <w:p w14:paraId="5CF0EBB1" w14:textId="4DFE4841" w:rsidR="005174A5" w:rsidRDefault="005174A5" w:rsidP="0086662F">
            <w:pPr>
              <w:tabs>
                <w:tab w:val="left" w:pos="1080"/>
              </w:tabs>
              <w:spacing w:line="240" w:lineRule="auto"/>
              <w:ind w:firstLine="0"/>
            </w:pPr>
            <w:r>
              <w:t>(</w:t>
            </w:r>
            <w:r w:rsidRPr="005174A5">
              <w:t>стоимость, рублей, без НДС)</w:t>
            </w:r>
          </w:p>
        </w:tc>
      </w:tr>
      <w:tr w:rsidR="005174A5" w:rsidRPr="005174A5" w14:paraId="4060A3B5" w14:textId="77777777" w:rsidTr="005174A5">
        <w:trPr>
          <w:cantSplit/>
        </w:trPr>
        <w:tc>
          <w:tcPr>
            <w:tcW w:w="5182" w:type="dxa"/>
          </w:tcPr>
          <w:p w14:paraId="3DEA51E1" w14:textId="77777777" w:rsidR="005174A5" w:rsidRDefault="005174A5" w:rsidP="0086662F">
            <w:pPr>
              <w:tabs>
                <w:tab w:val="left" w:pos="1080"/>
              </w:tabs>
              <w:spacing w:line="240" w:lineRule="auto"/>
              <w:ind w:firstLine="0"/>
            </w:pPr>
          </w:p>
          <w:p w14:paraId="61D62A5F" w14:textId="2CE5A12B" w:rsidR="005174A5" w:rsidRPr="008E7EB8" w:rsidRDefault="005174A5" w:rsidP="0086662F">
            <w:pPr>
              <w:tabs>
                <w:tab w:val="left" w:pos="1080"/>
              </w:tabs>
              <w:spacing w:line="240" w:lineRule="auto"/>
              <w:ind w:firstLine="0"/>
              <w:rPr>
                <w:snapToGrid w:val="0"/>
                <w:sz w:val="24"/>
                <w:szCs w:val="24"/>
                <w:lang w:eastAsia="ru-RU"/>
              </w:rPr>
            </w:pPr>
            <w:r w:rsidRPr="005174A5">
              <w:t>кроме того НДС, руб.</w:t>
            </w:r>
          </w:p>
        </w:tc>
        <w:tc>
          <w:tcPr>
            <w:tcW w:w="4493" w:type="dxa"/>
          </w:tcPr>
          <w:p w14:paraId="31A4F984" w14:textId="77777777" w:rsidR="005174A5" w:rsidRDefault="005174A5" w:rsidP="00903C74">
            <w:pPr>
              <w:tabs>
                <w:tab w:val="left" w:pos="1080"/>
              </w:tabs>
              <w:spacing w:line="240" w:lineRule="auto"/>
              <w:ind w:firstLine="0"/>
            </w:pPr>
          </w:p>
          <w:p w14:paraId="21050EC7" w14:textId="77777777" w:rsidR="005174A5" w:rsidRPr="005174A5" w:rsidRDefault="005174A5" w:rsidP="00903C74">
            <w:pPr>
              <w:tabs>
                <w:tab w:val="left" w:pos="1080"/>
              </w:tabs>
              <w:spacing w:line="240" w:lineRule="auto"/>
              <w:ind w:firstLine="0"/>
            </w:pPr>
            <w:r w:rsidRPr="005174A5">
              <w:t>____________________________</w:t>
            </w:r>
          </w:p>
          <w:p w14:paraId="70246C6E" w14:textId="0606C1DA" w:rsidR="005174A5" w:rsidRPr="005174A5" w:rsidRDefault="005174A5" w:rsidP="005174A5">
            <w:pPr>
              <w:tabs>
                <w:tab w:val="left" w:pos="1080"/>
              </w:tabs>
              <w:spacing w:line="240" w:lineRule="auto"/>
              <w:ind w:firstLine="0"/>
            </w:pPr>
            <w:r w:rsidRPr="005174A5">
              <w:t>(НДС по стоимости</w:t>
            </w:r>
            <w:r>
              <w:t xml:space="preserve"> суммы единичных расценок ТМЦ</w:t>
            </w:r>
            <w:r w:rsidRPr="005174A5">
              <w:t>, рублей)</w:t>
            </w:r>
          </w:p>
        </w:tc>
      </w:tr>
      <w:tr w:rsidR="00C616B3" w:rsidRPr="005174A5" w14:paraId="0D137EA0" w14:textId="77777777" w:rsidTr="005174A5">
        <w:trPr>
          <w:cantSplit/>
        </w:trPr>
        <w:tc>
          <w:tcPr>
            <w:tcW w:w="5182" w:type="dxa"/>
          </w:tcPr>
          <w:p w14:paraId="7B575871" w14:textId="77777777" w:rsidR="00C616B3" w:rsidRDefault="00C616B3" w:rsidP="0086662F">
            <w:pPr>
              <w:tabs>
                <w:tab w:val="left" w:pos="1080"/>
              </w:tabs>
              <w:spacing w:line="240" w:lineRule="auto"/>
              <w:ind w:firstLine="0"/>
              <w:rPr>
                <w:snapToGrid w:val="0"/>
                <w:sz w:val="24"/>
                <w:szCs w:val="24"/>
                <w:lang w:eastAsia="ru-RU"/>
              </w:rPr>
            </w:pPr>
          </w:p>
          <w:p w14:paraId="427B7865" w14:textId="77777777" w:rsidR="00C616B3" w:rsidRDefault="00C616B3" w:rsidP="0086662F">
            <w:pPr>
              <w:tabs>
                <w:tab w:val="left" w:pos="1080"/>
              </w:tabs>
              <w:spacing w:line="240" w:lineRule="auto"/>
              <w:ind w:firstLine="0"/>
              <w:rPr>
                <w:snapToGrid w:val="0"/>
                <w:sz w:val="24"/>
                <w:szCs w:val="24"/>
                <w:lang w:eastAsia="ru-RU"/>
              </w:rPr>
            </w:pPr>
            <w:r w:rsidRPr="008E7EB8">
              <w:rPr>
                <w:snapToGrid w:val="0"/>
                <w:sz w:val="24"/>
                <w:szCs w:val="24"/>
                <w:lang w:eastAsia="ru-RU"/>
              </w:rPr>
              <w:t xml:space="preserve">Сумма единичных расценок ТМЦ </w:t>
            </w:r>
          </w:p>
          <w:p w14:paraId="55903B01" w14:textId="15C68134" w:rsidR="00C616B3" w:rsidRDefault="00C616B3" w:rsidP="0086662F">
            <w:pPr>
              <w:tabs>
                <w:tab w:val="left" w:pos="1080"/>
              </w:tabs>
              <w:spacing w:line="240" w:lineRule="auto"/>
              <w:ind w:firstLine="0"/>
            </w:pPr>
            <w:r w:rsidRPr="008E7EB8">
              <w:rPr>
                <w:snapToGrid w:val="0"/>
                <w:sz w:val="24"/>
                <w:szCs w:val="24"/>
                <w:lang w:eastAsia="ru-RU"/>
              </w:rPr>
              <w:t>с НДС, руб.</w:t>
            </w:r>
          </w:p>
        </w:tc>
        <w:tc>
          <w:tcPr>
            <w:tcW w:w="4493" w:type="dxa"/>
          </w:tcPr>
          <w:p w14:paraId="2F27CFC7" w14:textId="77777777" w:rsidR="00C616B3" w:rsidRDefault="00C616B3" w:rsidP="00903C74">
            <w:pPr>
              <w:tabs>
                <w:tab w:val="left" w:pos="1080"/>
              </w:tabs>
              <w:spacing w:line="240" w:lineRule="auto"/>
              <w:ind w:firstLine="0"/>
            </w:pPr>
          </w:p>
          <w:p w14:paraId="708C6BF3" w14:textId="77777777" w:rsidR="00C616B3" w:rsidRPr="005174A5" w:rsidRDefault="00C616B3" w:rsidP="00903C74">
            <w:pPr>
              <w:tabs>
                <w:tab w:val="left" w:pos="1080"/>
              </w:tabs>
              <w:spacing w:line="240" w:lineRule="auto"/>
              <w:ind w:firstLine="0"/>
            </w:pPr>
            <w:r w:rsidRPr="005174A5">
              <w:t>_____________________________</w:t>
            </w:r>
          </w:p>
          <w:p w14:paraId="19347905" w14:textId="013A3EBC" w:rsidR="00C616B3" w:rsidRDefault="00C616B3" w:rsidP="00C616B3">
            <w:pPr>
              <w:tabs>
                <w:tab w:val="left" w:pos="1080"/>
              </w:tabs>
              <w:spacing w:line="240" w:lineRule="auto"/>
              <w:ind w:firstLine="0"/>
            </w:pPr>
            <w:r>
              <w:t>(</w:t>
            </w:r>
            <w:r w:rsidRPr="005174A5">
              <w:t xml:space="preserve">стоимость, рублей, </w:t>
            </w:r>
            <w:r>
              <w:t>с</w:t>
            </w:r>
            <w:r w:rsidRPr="005174A5">
              <w:t xml:space="preserve"> НДС)</w:t>
            </w:r>
          </w:p>
        </w:tc>
      </w:tr>
      <w:tr w:rsidR="00C616B3" w:rsidRPr="005174A5" w14:paraId="7E269BB9" w14:textId="77777777" w:rsidTr="005174A5">
        <w:trPr>
          <w:cantSplit/>
        </w:trPr>
        <w:tc>
          <w:tcPr>
            <w:tcW w:w="5182" w:type="dxa"/>
          </w:tcPr>
          <w:p w14:paraId="071E5601" w14:textId="77777777" w:rsidR="00C616B3" w:rsidRPr="008E7EB8" w:rsidRDefault="00C616B3" w:rsidP="0086662F">
            <w:pPr>
              <w:tabs>
                <w:tab w:val="left" w:pos="1080"/>
              </w:tabs>
              <w:spacing w:line="240" w:lineRule="auto"/>
              <w:ind w:firstLine="0"/>
              <w:rPr>
                <w:snapToGrid w:val="0"/>
                <w:sz w:val="24"/>
                <w:szCs w:val="24"/>
                <w:lang w:eastAsia="ru-RU"/>
              </w:rPr>
            </w:pPr>
          </w:p>
        </w:tc>
        <w:tc>
          <w:tcPr>
            <w:tcW w:w="4493" w:type="dxa"/>
          </w:tcPr>
          <w:p w14:paraId="31D61D16" w14:textId="77777777" w:rsidR="00C616B3" w:rsidRPr="005174A5" w:rsidRDefault="00C616B3" w:rsidP="00903C74">
            <w:pPr>
              <w:tabs>
                <w:tab w:val="left" w:pos="1080"/>
              </w:tabs>
              <w:spacing w:line="240" w:lineRule="auto"/>
              <w:ind w:firstLine="0"/>
            </w:pPr>
          </w:p>
        </w:tc>
      </w:tr>
      <w:tr w:rsidR="00C616B3" w:rsidRPr="005174A5" w14:paraId="32394BE9" w14:textId="77777777" w:rsidTr="005174A5">
        <w:trPr>
          <w:cantSplit/>
        </w:trPr>
        <w:tc>
          <w:tcPr>
            <w:tcW w:w="5182" w:type="dxa"/>
          </w:tcPr>
          <w:p w14:paraId="60798160" w14:textId="15C01B45" w:rsidR="00C616B3" w:rsidRPr="005174A5" w:rsidRDefault="00C616B3" w:rsidP="005174A5">
            <w:pPr>
              <w:tabs>
                <w:tab w:val="left" w:pos="1080"/>
              </w:tabs>
              <w:spacing w:line="240" w:lineRule="auto"/>
              <w:ind w:firstLine="0"/>
            </w:pPr>
            <w:r w:rsidRPr="005174A5">
              <w:lastRenderedPageBreak/>
              <w:t xml:space="preserve">                                                                                            </w:t>
            </w:r>
          </w:p>
        </w:tc>
        <w:tc>
          <w:tcPr>
            <w:tcW w:w="4493" w:type="dxa"/>
          </w:tcPr>
          <w:p w14:paraId="30651DE9" w14:textId="28717EA0" w:rsidR="00C616B3" w:rsidRPr="005174A5" w:rsidRDefault="00C616B3" w:rsidP="0086662F">
            <w:pPr>
              <w:tabs>
                <w:tab w:val="left" w:pos="1080"/>
              </w:tabs>
              <w:spacing w:line="240" w:lineRule="auto"/>
              <w:ind w:firstLine="0"/>
            </w:pPr>
          </w:p>
        </w:tc>
      </w:tr>
    </w:tbl>
    <w:p w14:paraId="219D0E52" w14:textId="604D70CA" w:rsidR="0086662F" w:rsidRPr="005174A5" w:rsidRDefault="00C616B3" w:rsidP="00C616B3">
      <w:pPr>
        <w:tabs>
          <w:tab w:val="left" w:pos="1080"/>
        </w:tabs>
        <w:spacing w:line="240" w:lineRule="auto"/>
        <w:ind w:firstLine="0"/>
      </w:pPr>
      <w:r>
        <w:t xml:space="preserve">        </w:t>
      </w:r>
      <w:r w:rsidR="0086662F" w:rsidRPr="005174A5">
        <w:t>Срок выполнения поставок (работ, услуг) [</w:t>
      </w:r>
      <w:r w:rsidR="0086662F" w:rsidRPr="005174A5">
        <w:rPr>
          <w:b/>
          <w:bCs w:val="0"/>
          <w:i/>
          <w:iCs/>
          <w:shd w:val="clear" w:color="auto" w:fill="FFFF99"/>
        </w:rPr>
        <w:t xml:space="preserve">оставить </w:t>
      </w:r>
      <w:proofErr w:type="gramStart"/>
      <w:r w:rsidR="0086662F" w:rsidRPr="005174A5">
        <w:rPr>
          <w:b/>
          <w:bCs w:val="0"/>
          <w:i/>
          <w:iCs/>
          <w:shd w:val="clear" w:color="auto" w:fill="FFFF99"/>
        </w:rPr>
        <w:t>нужное</w:t>
      </w:r>
      <w:proofErr w:type="gramEnd"/>
      <w:r w:rsidR="0086662F" w:rsidRPr="005174A5">
        <w:t xml:space="preserve">]: </w:t>
      </w:r>
    </w:p>
    <w:p w14:paraId="213B30F0" w14:textId="77777777" w:rsidR="0086662F" w:rsidRPr="005174A5" w:rsidRDefault="0086662F" w:rsidP="0086662F">
      <w:pPr>
        <w:tabs>
          <w:tab w:val="left" w:pos="1080"/>
        </w:tabs>
        <w:spacing w:line="240" w:lineRule="auto"/>
        <w:ind w:firstLine="540"/>
      </w:pPr>
      <w:r w:rsidRPr="005174A5">
        <w:t>Начало выполнения __________________________________.</w:t>
      </w:r>
    </w:p>
    <w:p w14:paraId="76D13629" w14:textId="77777777" w:rsidR="0086662F" w:rsidRPr="005174A5" w:rsidRDefault="0086662F" w:rsidP="0086662F">
      <w:pPr>
        <w:tabs>
          <w:tab w:val="left" w:pos="1080"/>
        </w:tabs>
        <w:spacing w:line="240" w:lineRule="auto"/>
        <w:ind w:firstLine="540"/>
      </w:pPr>
      <w:r w:rsidRPr="005174A5">
        <w:t>Окончание _______________________________.</w:t>
      </w:r>
    </w:p>
    <w:p w14:paraId="5317ADF7" w14:textId="77777777" w:rsidR="0086662F" w:rsidRPr="005174A5" w:rsidRDefault="0086662F" w:rsidP="0086662F">
      <w:pPr>
        <w:tabs>
          <w:tab w:val="left" w:pos="1080"/>
        </w:tabs>
        <w:spacing w:line="240" w:lineRule="auto"/>
        <w:ind w:firstLine="540"/>
      </w:pPr>
      <w:r w:rsidRPr="005174A5">
        <w:t>Условия оплаты: ________________________________________.</w:t>
      </w:r>
    </w:p>
    <w:p w14:paraId="4E79CC4C" w14:textId="77777777" w:rsidR="0086662F" w:rsidRPr="005174A5" w:rsidRDefault="0086662F" w:rsidP="0086662F">
      <w:pPr>
        <w:tabs>
          <w:tab w:val="left" w:pos="1080"/>
        </w:tabs>
        <w:spacing w:line="240" w:lineRule="auto"/>
        <w:ind w:firstLine="540"/>
      </w:pPr>
      <w:r w:rsidRPr="005174A5">
        <w:t>Настоящая заявка имеет правовой статус оферты и действует до «____»____________________ года.</w:t>
      </w:r>
    </w:p>
    <w:p w14:paraId="319F6B35" w14:textId="77777777" w:rsidR="0086662F" w:rsidRPr="005174A5" w:rsidRDefault="0086662F" w:rsidP="0086662F">
      <w:pPr>
        <w:tabs>
          <w:tab w:val="left" w:pos="1080"/>
        </w:tabs>
        <w:spacing w:line="240" w:lineRule="auto"/>
        <w:ind w:firstLine="540"/>
      </w:pPr>
    </w:p>
    <w:p w14:paraId="4BE0A3CC" w14:textId="77777777" w:rsidR="0086662F" w:rsidRPr="005174A5" w:rsidRDefault="0086662F" w:rsidP="0086662F">
      <w:pPr>
        <w:tabs>
          <w:tab w:val="left" w:pos="1080"/>
        </w:tabs>
        <w:spacing w:line="240" w:lineRule="auto"/>
        <w:ind w:firstLine="540"/>
      </w:pPr>
      <w:r w:rsidRPr="005174A5">
        <w:t>Данная Заявка подается с пониманием того, что:</w:t>
      </w:r>
    </w:p>
    <w:p w14:paraId="03F8B742" w14:textId="77777777" w:rsidR="0086662F" w:rsidRPr="005174A5" w:rsidRDefault="0086662F" w:rsidP="0086662F">
      <w:pPr>
        <w:tabs>
          <w:tab w:val="left" w:pos="1080"/>
        </w:tabs>
        <w:spacing w:line="240" w:lineRule="auto"/>
        <w:ind w:firstLine="540"/>
      </w:pPr>
      <w:r w:rsidRPr="005174A5">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5174A5" w:rsidRDefault="0086662F" w:rsidP="0086662F">
      <w:pPr>
        <w:tabs>
          <w:tab w:val="left" w:pos="1080"/>
        </w:tabs>
        <w:spacing w:line="240" w:lineRule="auto"/>
        <w:ind w:firstLine="540"/>
      </w:pPr>
      <w:r w:rsidRPr="005174A5">
        <w:t>вы оставляете за собой право:</w:t>
      </w:r>
    </w:p>
    <w:p w14:paraId="1330FD0A" w14:textId="77777777" w:rsidR="0086662F" w:rsidRPr="005174A5" w:rsidRDefault="0086662F" w:rsidP="00ED4832">
      <w:pPr>
        <w:widowControl w:val="0"/>
        <w:numPr>
          <w:ilvl w:val="0"/>
          <w:numId w:val="33"/>
        </w:numPr>
        <w:tabs>
          <w:tab w:val="left" w:pos="1080"/>
        </w:tabs>
        <w:suppressAutoHyphens w:val="0"/>
        <w:spacing w:line="240" w:lineRule="auto"/>
      </w:pPr>
      <w:r w:rsidRPr="005174A5">
        <w:t>отклонить заявки с ценами, превышающими начальную (максимальную) цену договора (цену лота);</w:t>
      </w:r>
    </w:p>
    <w:p w14:paraId="5968294B" w14:textId="77777777" w:rsidR="0086662F" w:rsidRPr="005174A5" w:rsidRDefault="0086662F" w:rsidP="00ED4832">
      <w:pPr>
        <w:widowControl w:val="0"/>
        <w:numPr>
          <w:ilvl w:val="0"/>
          <w:numId w:val="33"/>
        </w:numPr>
        <w:tabs>
          <w:tab w:val="left" w:pos="1080"/>
        </w:tabs>
        <w:suppressAutoHyphens w:val="0"/>
        <w:spacing w:line="240" w:lineRule="auto"/>
      </w:pPr>
      <w:r w:rsidRPr="005174A5">
        <w:t>принять или отклонить любую заявку в соответствии с условиями документации о закупке;</w:t>
      </w:r>
    </w:p>
    <w:p w14:paraId="0C051916" w14:textId="77777777" w:rsidR="0086662F" w:rsidRPr="005174A5" w:rsidRDefault="0086662F" w:rsidP="00ED4832">
      <w:pPr>
        <w:widowControl w:val="0"/>
        <w:numPr>
          <w:ilvl w:val="0"/>
          <w:numId w:val="33"/>
        </w:numPr>
        <w:tabs>
          <w:tab w:val="left" w:pos="1080"/>
        </w:tabs>
        <w:suppressAutoHyphens w:val="0"/>
        <w:spacing w:line="240" w:lineRule="auto"/>
      </w:pPr>
      <w:r w:rsidRPr="005174A5">
        <w:t>отклонить все заявки.</w:t>
      </w:r>
    </w:p>
    <w:p w14:paraId="3AA0179E" w14:textId="77777777" w:rsidR="0086662F" w:rsidRPr="005174A5" w:rsidRDefault="0086662F" w:rsidP="0086662F">
      <w:pPr>
        <w:tabs>
          <w:tab w:val="left" w:pos="1080"/>
        </w:tabs>
        <w:spacing w:line="240" w:lineRule="auto"/>
        <w:ind w:firstLine="540"/>
      </w:pPr>
      <w:r w:rsidRPr="005174A5">
        <w:t>______________(</w:t>
      </w:r>
      <w:r w:rsidRPr="005174A5">
        <w:rPr>
          <w:i/>
        </w:rPr>
        <w:t>Наименование Участника, при подаче заявки коллективным участником указывается лидер и состав коллективного Участника</w:t>
      </w:r>
      <w:r w:rsidRPr="005174A5">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5174A5" w:rsidRDefault="0086662F" w:rsidP="00ED4832">
      <w:pPr>
        <w:widowControl w:val="0"/>
        <w:numPr>
          <w:ilvl w:val="0"/>
          <w:numId w:val="34"/>
        </w:numPr>
        <w:tabs>
          <w:tab w:val="left" w:pos="1080"/>
        </w:tabs>
        <w:suppressAutoHyphens w:val="0"/>
        <w:spacing w:line="240" w:lineRule="auto"/>
      </w:pPr>
      <w:r w:rsidRPr="005174A5">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5174A5" w:rsidRDefault="0086662F" w:rsidP="00ED4832">
      <w:pPr>
        <w:widowControl w:val="0"/>
        <w:numPr>
          <w:ilvl w:val="0"/>
          <w:numId w:val="34"/>
        </w:numPr>
        <w:tabs>
          <w:tab w:val="left" w:pos="1080"/>
        </w:tabs>
        <w:suppressAutoHyphens w:val="0"/>
        <w:spacing w:line="240" w:lineRule="auto"/>
      </w:pPr>
      <w:r w:rsidRPr="005174A5">
        <w:t>предоставлять достоверные и неискаженные документы, сведения и/или информацию, приведенные в составе Заявки;</w:t>
      </w:r>
    </w:p>
    <w:p w14:paraId="14B88A77" w14:textId="77777777" w:rsidR="0086662F" w:rsidRPr="005174A5" w:rsidRDefault="0086662F" w:rsidP="00ED4832">
      <w:pPr>
        <w:widowControl w:val="0"/>
        <w:numPr>
          <w:ilvl w:val="0"/>
          <w:numId w:val="34"/>
        </w:numPr>
        <w:tabs>
          <w:tab w:val="left" w:pos="1080"/>
        </w:tabs>
        <w:suppressAutoHyphens w:val="0"/>
        <w:spacing w:line="240" w:lineRule="auto"/>
      </w:pPr>
      <w:proofErr w:type="gramStart"/>
      <w:r w:rsidRPr="005174A5">
        <w:t>заключить договор в установленном в документации о закупке порядке, в случае признания ____________________(</w:t>
      </w:r>
      <w:r w:rsidRPr="005174A5">
        <w:rPr>
          <w:i/>
        </w:rPr>
        <w:t>Наименование Участника, при подаче Заявки коллективным Участником указывается лидер и состав коллективного Участника</w:t>
      </w:r>
      <w:r w:rsidRPr="005174A5">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6A4A22B" w14:textId="77777777" w:rsidR="0086662F" w:rsidRPr="005174A5" w:rsidRDefault="0086662F" w:rsidP="0086662F">
      <w:pPr>
        <w:widowControl w:val="0"/>
        <w:tabs>
          <w:tab w:val="left" w:pos="1080"/>
        </w:tabs>
        <w:spacing w:line="240" w:lineRule="auto"/>
        <w:ind w:left="1260"/>
      </w:pPr>
    </w:p>
    <w:p w14:paraId="74EE022A" w14:textId="77777777" w:rsidR="0086662F" w:rsidRPr="005174A5" w:rsidRDefault="0086662F" w:rsidP="0086662F">
      <w:pPr>
        <w:tabs>
          <w:tab w:val="left" w:pos="1080"/>
        </w:tabs>
        <w:spacing w:line="240" w:lineRule="auto"/>
        <w:ind w:firstLine="540"/>
      </w:pPr>
      <w:r w:rsidRPr="005174A5">
        <w:t>Я, нижеподписавшийся, настоящим удостоверяю, что на момент подписания настоящей заявки ______________ (</w:t>
      </w:r>
      <w:r w:rsidRPr="005174A5">
        <w:rPr>
          <w:i/>
        </w:rPr>
        <w:t>Наименование Участника, при подаче заявки коллективным участником указывается лидер и состав коллективного участника</w:t>
      </w:r>
      <w:r w:rsidRPr="005174A5">
        <w:t>) полностью удовлетворяет требованиям к Участникам закупки и в частности:</w:t>
      </w:r>
    </w:p>
    <w:p w14:paraId="69D60E73" w14:textId="77777777" w:rsidR="0086662F" w:rsidRPr="005174A5" w:rsidRDefault="0086662F" w:rsidP="00ED4832">
      <w:pPr>
        <w:widowControl w:val="0"/>
        <w:numPr>
          <w:ilvl w:val="0"/>
          <w:numId w:val="35"/>
        </w:numPr>
        <w:tabs>
          <w:tab w:val="num" w:pos="1080"/>
          <w:tab w:val="num" w:pos="1620"/>
        </w:tabs>
        <w:suppressAutoHyphens w:val="0"/>
        <w:autoSpaceDE w:val="0"/>
        <w:autoSpaceDN w:val="0"/>
        <w:adjustRightInd w:val="0"/>
        <w:spacing w:line="288" w:lineRule="auto"/>
        <w:ind w:left="0" w:firstLine="709"/>
        <w:textAlignment w:val="baseline"/>
      </w:pPr>
      <w:r w:rsidRPr="005174A5">
        <w:t>является полностью правоспособным;</w:t>
      </w:r>
    </w:p>
    <w:p w14:paraId="53F54218" w14:textId="77777777" w:rsidR="0086662F" w:rsidRPr="005174A5" w:rsidRDefault="0086662F" w:rsidP="00ED4832">
      <w:pPr>
        <w:widowControl w:val="0"/>
        <w:numPr>
          <w:ilvl w:val="0"/>
          <w:numId w:val="35"/>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5174A5">
        <w:t>является полностью дееспособным [</w:t>
      </w:r>
      <w:r w:rsidRPr="005174A5">
        <w:rPr>
          <w:b/>
          <w:bCs w:val="0"/>
          <w:i/>
          <w:iCs/>
          <w:shd w:val="clear" w:color="auto" w:fill="FFFF99"/>
        </w:rPr>
        <w:t>заполняется физическим лицом, подающим Заявку на участие в закупочной процедуре.</w:t>
      </w:r>
      <w:proofErr w:type="gramEnd"/>
      <w:r w:rsidRPr="005174A5">
        <w:rPr>
          <w:b/>
          <w:bCs w:val="0"/>
          <w:i/>
          <w:iCs/>
          <w:shd w:val="clear" w:color="auto" w:fill="FFFF99"/>
        </w:rPr>
        <w:t xml:space="preserve"> </w:t>
      </w:r>
      <w:proofErr w:type="gramStart"/>
      <w:r w:rsidRPr="005174A5">
        <w:rPr>
          <w:b/>
          <w:bCs w:val="0"/>
          <w:i/>
          <w:iCs/>
          <w:shd w:val="clear" w:color="auto" w:fill="FFFF99"/>
        </w:rPr>
        <w:t>При подготовке Заявки юридическим лицом – данная формулировка подлежит удалению]</w:t>
      </w:r>
      <w:r w:rsidRPr="005174A5">
        <w:t>;</w:t>
      </w:r>
      <w:proofErr w:type="gramEnd"/>
    </w:p>
    <w:p w14:paraId="02F57747" w14:textId="77777777" w:rsidR="0086662F" w:rsidRPr="005174A5" w:rsidRDefault="0086662F" w:rsidP="00ED4832">
      <w:pPr>
        <w:widowControl w:val="0"/>
        <w:numPr>
          <w:ilvl w:val="0"/>
          <w:numId w:val="35"/>
        </w:numPr>
        <w:tabs>
          <w:tab w:val="num" w:pos="1080"/>
          <w:tab w:val="num" w:pos="1620"/>
        </w:tabs>
        <w:suppressAutoHyphens w:val="0"/>
        <w:autoSpaceDE w:val="0"/>
        <w:autoSpaceDN w:val="0"/>
        <w:adjustRightInd w:val="0"/>
        <w:spacing w:line="288" w:lineRule="auto"/>
        <w:ind w:left="0" w:firstLine="709"/>
        <w:textAlignment w:val="baseline"/>
      </w:pPr>
      <w:r w:rsidRPr="005174A5">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5174A5" w:rsidRDefault="0086662F" w:rsidP="00ED4832">
      <w:pPr>
        <w:widowControl w:val="0"/>
        <w:numPr>
          <w:ilvl w:val="0"/>
          <w:numId w:val="35"/>
        </w:numPr>
        <w:tabs>
          <w:tab w:val="num" w:pos="1080"/>
          <w:tab w:val="num" w:pos="1620"/>
        </w:tabs>
        <w:suppressAutoHyphens w:val="0"/>
        <w:autoSpaceDE w:val="0"/>
        <w:autoSpaceDN w:val="0"/>
        <w:adjustRightInd w:val="0"/>
        <w:spacing w:line="288" w:lineRule="auto"/>
        <w:ind w:left="0" w:firstLine="709"/>
        <w:textAlignment w:val="baseline"/>
      </w:pPr>
      <w:r w:rsidRPr="005174A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5174A5" w:rsidRDefault="0086662F" w:rsidP="00ED4832">
      <w:pPr>
        <w:widowControl w:val="0"/>
        <w:numPr>
          <w:ilvl w:val="0"/>
          <w:numId w:val="35"/>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5174A5">
        <w:t>не находится в процессе ликвидации, не имеет вступившего в силу решения арбитражного суда о признании ________________________(</w:t>
      </w:r>
      <w:r w:rsidRPr="005174A5">
        <w:rPr>
          <w:i/>
          <w:iCs/>
        </w:rPr>
        <w:t xml:space="preserve">Наименование Участника, </w:t>
      </w:r>
      <w:r w:rsidRPr="005174A5">
        <w:rPr>
          <w:i/>
        </w:rPr>
        <w:t>при подаче заявки коллективным участником указывается лидер и состав коллективного участника</w:t>
      </w:r>
      <w:r w:rsidRPr="005174A5">
        <w:t>) банкротом и об открытии конкурсного производства, на имущество ________________________(</w:t>
      </w:r>
      <w:r w:rsidRPr="005174A5">
        <w:rPr>
          <w:i/>
          <w:iCs/>
        </w:rPr>
        <w:t xml:space="preserve">Наименование Участника, </w:t>
      </w:r>
      <w:r w:rsidRPr="005174A5">
        <w:rPr>
          <w:i/>
        </w:rPr>
        <w:t>при подаче заявки коллективным участником указывается лидер и состав коллективного участника</w:t>
      </w:r>
      <w:r w:rsidRPr="005174A5">
        <w:t>), в части существенной для исполнения договора, не наложен арест, экономическая деятельность</w:t>
      </w:r>
      <w:proofErr w:type="gramEnd"/>
      <w:r w:rsidRPr="005174A5">
        <w:t xml:space="preserve"> ________________________(</w:t>
      </w:r>
      <w:proofErr w:type="gramStart"/>
      <w:r w:rsidRPr="005174A5">
        <w:rPr>
          <w:i/>
          <w:iCs/>
        </w:rPr>
        <w:t xml:space="preserve">Наименование Участника, </w:t>
      </w:r>
      <w:r w:rsidRPr="005174A5">
        <w:rPr>
          <w:i/>
        </w:rPr>
        <w:t>при подаче заявки коллективным участником указывается лидер и состав коллективного участника</w:t>
      </w:r>
      <w:r w:rsidRPr="005174A5">
        <w:t>) не приостановлена.</w:t>
      </w:r>
      <w:proofErr w:type="gramEnd"/>
    </w:p>
    <w:p w14:paraId="2745F665" w14:textId="77777777" w:rsidR="0086662F" w:rsidRPr="005174A5" w:rsidRDefault="0086662F" w:rsidP="0086662F">
      <w:pPr>
        <w:widowControl w:val="0"/>
        <w:tabs>
          <w:tab w:val="left" w:pos="1080"/>
        </w:tabs>
        <w:spacing w:line="240" w:lineRule="auto"/>
        <w:ind w:left="1260"/>
      </w:pPr>
    </w:p>
    <w:p w14:paraId="420A3E82" w14:textId="77777777" w:rsidR="0086662F" w:rsidRPr="005174A5" w:rsidRDefault="0086662F" w:rsidP="0086662F">
      <w:pPr>
        <w:tabs>
          <w:tab w:val="left" w:pos="1080"/>
        </w:tabs>
        <w:spacing w:line="240" w:lineRule="auto"/>
        <w:ind w:firstLine="540"/>
      </w:pPr>
      <w:r w:rsidRPr="005174A5">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E0CD573" w14:textId="77777777" w:rsidR="0086662F" w:rsidRPr="005174A5"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5174A5"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t xml:space="preserve">№ </w:t>
            </w:r>
            <w:proofErr w:type="gramStart"/>
            <w:r w:rsidRPr="005174A5">
              <w:rPr>
                <w:sz w:val="20"/>
                <w:szCs w:val="20"/>
              </w:rPr>
              <w:t>п</w:t>
            </w:r>
            <w:proofErr w:type="gramEnd"/>
            <w:r w:rsidRPr="005174A5">
              <w:rPr>
                <w:sz w:val="20"/>
                <w:szCs w:val="20"/>
              </w:rPr>
              <w:t>/п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t>№</w:t>
            </w:r>
          </w:p>
          <w:p w14:paraId="667DA5A4"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t>Число страниц</w:t>
            </w:r>
          </w:p>
        </w:tc>
      </w:tr>
      <w:tr w:rsidR="0086662F" w:rsidRPr="005174A5"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5174A5"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5174A5"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5174A5" w:rsidRDefault="0086662F" w:rsidP="0086662F">
            <w:pPr>
              <w:tabs>
                <w:tab w:val="left" w:pos="1080"/>
              </w:tabs>
              <w:spacing w:line="240" w:lineRule="auto"/>
              <w:ind w:firstLine="0"/>
              <w:jc w:val="center"/>
              <w:rPr>
                <w:sz w:val="20"/>
                <w:szCs w:val="20"/>
              </w:rPr>
            </w:pPr>
          </w:p>
        </w:tc>
      </w:tr>
      <w:tr w:rsidR="0086662F" w:rsidRPr="005174A5"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5174A5"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5174A5"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5174A5" w:rsidRDefault="0086662F" w:rsidP="0086662F">
            <w:pPr>
              <w:tabs>
                <w:tab w:val="left" w:pos="1080"/>
              </w:tabs>
              <w:spacing w:line="240" w:lineRule="auto"/>
              <w:ind w:firstLine="0"/>
              <w:jc w:val="center"/>
              <w:rPr>
                <w:sz w:val="20"/>
                <w:szCs w:val="20"/>
              </w:rPr>
            </w:pPr>
          </w:p>
        </w:tc>
      </w:tr>
      <w:tr w:rsidR="0086662F" w:rsidRPr="005174A5"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5174A5"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5174A5"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5174A5" w:rsidRDefault="0086662F" w:rsidP="0086662F">
            <w:pPr>
              <w:tabs>
                <w:tab w:val="left" w:pos="1080"/>
              </w:tabs>
              <w:spacing w:line="240" w:lineRule="auto"/>
              <w:ind w:firstLine="0"/>
              <w:jc w:val="center"/>
              <w:rPr>
                <w:sz w:val="20"/>
                <w:szCs w:val="20"/>
              </w:rPr>
            </w:pPr>
          </w:p>
        </w:tc>
      </w:tr>
      <w:tr w:rsidR="0086662F" w:rsidRPr="005174A5"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5174A5"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5174A5"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5174A5" w:rsidRDefault="0086662F" w:rsidP="0086662F">
            <w:pPr>
              <w:tabs>
                <w:tab w:val="left" w:pos="1080"/>
              </w:tabs>
              <w:spacing w:line="240" w:lineRule="auto"/>
              <w:ind w:firstLine="0"/>
              <w:jc w:val="center"/>
              <w:rPr>
                <w:sz w:val="20"/>
                <w:szCs w:val="20"/>
              </w:rPr>
            </w:pPr>
          </w:p>
        </w:tc>
      </w:tr>
      <w:tr w:rsidR="0086662F" w:rsidRPr="005174A5"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5174A5"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5174A5"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5174A5" w:rsidRDefault="0086662F" w:rsidP="0086662F">
            <w:pPr>
              <w:tabs>
                <w:tab w:val="left" w:pos="1080"/>
              </w:tabs>
              <w:spacing w:line="240" w:lineRule="auto"/>
              <w:ind w:firstLine="0"/>
              <w:jc w:val="center"/>
              <w:rPr>
                <w:sz w:val="20"/>
                <w:szCs w:val="20"/>
              </w:rPr>
            </w:pPr>
          </w:p>
        </w:tc>
      </w:tr>
      <w:tr w:rsidR="0086662F" w:rsidRPr="005174A5"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5174A5"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5174A5"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5174A5" w:rsidRDefault="0086662F" w:rsidP="0086662F">
            <w:pPr>
              <w:tabs>
                <w:tab w:val="left" w:pos="1080"/>
              </w:tabs>
              <w:spacing w:line="240" w:lineRule="auto"/>
              <w:ind w:firstLine="0"/>
              <w:jc w:val="center"/>
              <w:rPr>
                <w:sz w:val="20"/>
                <w:szCs w:val="20"/>
              </w:rPr>
            </w:pPr>
          </w:p>
        </w:tc>
      </w:tr>
      <w:tr w:rsidR="0086662F" w:rsidRPr="005174A5"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5174A5"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5174A5"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5174A5" w:rsidRDefault="0086662F" w:rsidP="0086662F">
            <w:pPr>
              <w:tabs>
                <w:tab w:val="left" w:pos="1080"/>
              </w:tabs>
              <w:spacing w:line="240" w:lineRule="auto"/>
              <w:ind w:firstLine="0"/>
              <w:jc w:val="center"/>
              <w:rPr>
                <w:sz w:val="20"/>
                <w:szCs w:val="20"/>
              </w:rPr>
            </w:pPr>
          </w:p>
        </w:tc>
      </w:tr>
      <w:tr w:rsidR="0086662F" w:rsidRPr="005174A5"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5174A5"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5174A5" w:rsidRDefault="0086662F" w:rsidP="0086662F">
            <w:pPr>
              <w:tabs>
                <w:tab w:val="left" w:pos="1080"/>
              </w:tabs>
              <w:spacing w:line="240" w:lineRule="auto"/>
              <w:ind w:firstLine="0"/>
              <w:jc w:val="center"/>
              <w:rPr>
                <w:sz w:val="20"/>
                <w:szCs w:val="20"/>
              </w:rPr>
            </w:pPr>
          </w:p>
        </w:tc>
      </w:tr>
      <w:tr w:rsidR="0086662F" w:rsidRPr="005174A5"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5174A5"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5174A5"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5174A5" w:rsidRDefault="0086662F" w:rsidP="0086662F">
            <w:pPr>
              <w:tabs>
                <w:tab w:val="left" w:pos="1080"/>
              </w:tabs>
              <w:spacing w:line="240" w:lineRule="auto"/>
              <w:ind w:firstLine="0"/>
              <w:jc w:val="center"/>
              <w:rPr>
                <w:sz w:val="20"/>
                <w:szCs w:val="20"/>
              </w:rPr>
            </w:pPr>
          </w:p>
        </w:tc>
      </w:tr>
    </w:tbl>
    <w:p w14:paraId="0AAAAC96" w14:textId="77777777" w:rsidR="0086662F" w:rsidRPr="005174A5"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5174A5" w14:paraId="0E214221" w14:textId="77777777" w:rsidTr="0086662F">
        <w:tc>
          <w:tcPr>
            <w:tcW w:w="3960" w:type="dxa"/>
            <w:tcBorders>
              <w:top w:val="nil"/>
              <w:left w:val="nil"/>
              <w:bottom w:val="single" w:sz="4" w:space="0" w:color="auto"/>
              <w:right w:val="nil"/>
            </w:tcBorders>
          </w:tcPr>
          <w:p w14:paraId="50ABB19C" w14:textId="77777777" w:rsidR="0086662F" w:rsidRPr="005174A5" w:rsidRDefault="0086662F" w:rsidP="0086662F">
            <w:pPr>
              <w:tabs>
                <w:tab w:val="left" w:pos="1080"/>
              </w:tabs>
              <w:spacing w:line="240" w:lineRule="auto"/>
              <w:ind w:firstLine="540"/>
              <w:rPr>
                <w:sz w:val="20"/>
                <w:szCs w:val="20"/>
              </w:rPr>
            </w:pPr>
          </w:p>
        </w:tc>
        <w:tc>
          <w:tcPr>
            <w:tcW w:w="860" w:type="dxa"/>
          </w:tcPr>
          <w:p w14:paraId="65C99393" w14:textId="77777777" w:rsidR="0086662F" w:rsidRPr="005174A5"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5174A5" w:rsidRDefault="0086662F" w:rsidP="0086662F">
            <w:pPr>
              <w:tabs>
                <w:tab w:val="left" w:pos="1080"/>
              </w:tabs>
              <w:spacing w:line="240" w:lineRule="auto"/>
              <w:ind w:firstLine="540"/>
              <w:rPr>
                <w:sz w:val="20"/>
                <w:szCs w:val="20"/>
              </w:rPr>
            </w:pPr>
          </w:p>
        </w:tc>
      </w:tr>
      <w:tr w:rsidR="0086662F" w:rsidRPr="005174A5" w14:paraId="2CF00B3D" w14:textId="77777777" w:rsidTr="0086662F">
        <w:tc>
          <w:tcPr>
            <w:tcW w:w="3960" w:type="dxa"/>
            <w:tcBorders>
              <w:top w:val="single" w:sz="4" w:space="0" w:color="auto"/>
              <w:left w:val="nil"/>
              <w:bottom w:val="nil"/>
              <w:right w:val="nil"/>
            </w:tcBorders>
            <w:hideMark/>
          </w:tcPr>
          <w:p w14:paraId="2CF2A9CF" w14:textId="77777777" w:rsidR="0086662F" w:rsidRPr="005174A5" w:rsidRDefault="0086662F" w:rsidP="0086662F">
            <w:pPr>
              <w:tabs>
                <w:tab w:val="left" w:pos="1080"/>
              </w:tabs>
              <w:spacing w:line="240" w:lineRule="auto"/>
              <w:rPr>
                <w:sz w:val="20"/>
                <w:szCs w:val="20"/>
              </w:rPr>
            </w:pPr>
            <w:r w:rsidRPr="005174A5">
              <w:rPr>
                <w:sz w:val="20"/>
                <w:szCs w:val="20"/>
              </w:rPr>
              <w:t>(подпись уполномоченного представителя)</w:t>
            </w:r>
          </w:p>
        </w:tc>
        <w:tc>
          <w:tcPr>
            <w:tcW w:w="860" w:type="dxa"/>
          </w:tcPr>
          <w:p w14:paraId="7469238E" w14:textId="77777777" w:rsidR="0086662F" w:rsidRPr="005174A5"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5174A5" w:rsidRDefault="0086662F" w:rsidP="0086662F">
            <w:pPr>
              <w:tabs>
                <w:tab w:val="left" w:pos="1080"/>
              </w:tabs>
              <w:spacing w:line="240" w:lineRule="auto"/>
              <w:rPr>
                <w:sz w:val="20"/>
                <w:szCs w:val="20"/>
              </w:rPr>
            </w:pPr>
            <w:r w:rsidRPr="005174A5">
              <w:rPr>
                <w:sz w:val="20"/>
                <w:szCs w:val="20"/>
              </w:rPr>
              <w:t xml:space="preserve">(фамилия, имя, отчество </w:t>
            </w:r>
            <w:proofErr w:type="gramStart"/>
            <w:r w:rsidRPr="005174A5">
              <w:rPr>
                <w:sz w:val="20"/>
                <w:szCs w:val="20"/>
              </w:rPr>
              <w:t>подписавшего</w:t>
            </w:r>
            <w:proofErr w:type="gramEnd"/>
            <w:r w:rsidRPr="005174A5">
              <w:rPr>
                <w:sz w:val="20"/>
                <w:szCs w:val="20"/>
              </w:rPr>
              <w:t>, должность)</w:t>
            </w:r>
          </w:p>
        </w:tc>
      </w:tr>
    </w:tbl>
    <w:p w14:paraId="0FEBDFB5" w14:textId="77777777" w:rsidR="0086662F" w:rsidRPr="005174A5" w:rsidRDefault="0086662F" w:rsidP="0086662F">
      <w:pPr>
        <w:tabs>
          <w:tab w:val="left" w:pos="1080"/>
        </w:tabs>
        <w:spacing w:line="240" w:lineRule="auto"/>
        <w:ind w:firstLine="540"/>
      </w:pPr>
    </w:p>
    <w:p w14:paraId="66F1D8BD" w14:textId="77777777" w:rsidR="0086662F" w:rsidRPr="005174A5" w:rsidRDefault="0086662F" w:rsidP="0086662F">
      <w:pPr>
        <w:tabs>
          <w:tab w:val="left" w:pos="1080"/>
        </w:tabs>
        <w:spacing w:line="240" w:lineRule="auto"/>
        <w:ind w:firstLine="540"/>
        <w:rPr>
          <w:b/>
        </w:rPr>
      </w:pPr>
      <w:r w:rsidRPr="005174A5">
        <w:rPr>
          <w:b/>
        </w:rPr>
        <w:t>М.П.</w:t>
      </w:r>
    </w:p>
    <w:p w14:paraId="6714B2C5" w14:textId="77777777" w:rsidR="0086662F" w:rsidRPr="005174A5" w:rsidRDefault="0086662F" w:rsidP="0086662F">
      <w:pPr>
        <w:tabs>
          <w:tab w:val="left" w:pos="1080"/>
        </w:tabs>
        <w:spacing w:line="240" w:lineRule="auto"/>
        <w:ind w:firstLine="0"/>
        <w:rPr>
          <w:b/>
          <w:sz w:val="20"/>
          <w:szCs w:val="20"/>
        </w:rPr>
      </w:pPr>
      <w:r w:rsidRPr="005174A5">
        <w:rPr>
          <w:b/>
          <w:sz w:val="20"/>
          <w:szCs w:val="20"/>
        </w:rPr>
        <w:t>Инструкции по заполнению</w:t>
      </w:r>
    </w:p>
    <w:p w14:paraId="201B2B80" w14:textId="77777777" w:rsidR="0086662F" w:rsidRPr="005174A5" w:rsidRDefault="0086662F" w:rsidP="00ED4832">
      <w:pPr>
        <w:numPr>
          <w:ilvl w:val="0"/>
          <w:numId w:val="36"/>
        </w:numPr>
        <w:suppressAutoHyphens w:val="0"/>
        <w:spacing w:line="240" w:lineRule="auto"/>
        <w:ind w:left="0" w:firstLine="600"/>
        <w:rPr>
          <w:sz w:val="20"/>
          <w:szCs w:val="20"/>
        </w:rPr>
      </w:pPr>
      <w:r w:rsidRPr="005174A5">
        <w:rPr>
          <w:sz w:val="20"/>
          <w:szCs w:val="20"/>
        </w:rPr>
        <w:t>Данные инструкции не следует воспроизводить в документах, подготовленных Участником.</w:t>
      </w:r>
    </w:p>
    <w:p w14:paraId="4D60919C" w14:textId="77777777" w:rsidR="0086662F" w:rsidRPr="005174A5" w:rsidRDefault="0086662F" w:rsidP="00ED4832">
      <w:pPr>
        <w:numPr>
          <w:ilvl w:val="0"/>
          <w:numId w:val="36"/>
        </w:numPr>
        <w:suppressAutoHyphens w:val="0"/>
        <w:spacing w:line="240" w:lineRule="auto"/>
        <w:ind w:left="0" w:firstLine="600"/>
        <w:rPr>
          <w:sz w:val="20"/>
          <w:szCs w:val="20"/>
        </w:rPr>
      </w:pPr>
      <w:r w:rsidRPr="005174A5">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5174A5">
        <w:rPr>
          <w:sz w:val="20"/>
          <w:szCs w:val="20"/>
        </w:rPr>
        <w:t>,</w:t>
      </w:r>
      <w:proofErr w:type="gramEnd"/>
      <w:r w:rsidRPr="005174A5">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5174A5" w:rsidRDefault="0086662F" w:rsidP="00ED4832">
      <w:pPr>
        <w:numPr>
          <w:ilvl w:val="0"/>
          <w:numId w:val="36"/>
        </w:numPr>
        <w:suppressAutoHyphens w:val="0"/>
        <w:spacing w:line="240" w:lineRule="auto"/>
        <w:ind w:left="0" w:firstLine="600"/>
        <w:rPr>
          <w:sz w:val="20"/>
          <w:szCs w:val="20"/>
        </w:rPr>
      </w:pPr>
      <w:r w:rsidRPr="005174A5">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5174A5">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36836E5" w14:textId="77777777" w:rsidR="0086662F" w:rsidRPr="005174A5" w:rsidRDefault="0086662F" w:rsidP="00ED4832">
      <w:pPr>
        <w:numPr>
          <w:ilvl w:val="0"/>
          <w:numId w:val="36"/>
        </w:numPr>
        <w:suppressAutoHyphens w:val="0"/>
        <w:spacing w:line="240" w:lineRule="auto"/>
        <w:ind w:left="0" w:firstLine="600"/>
        <w:rPr>
          <w:sz w:val="20"/>
          <w:szCs w:val="20"/>
        </w:rPr>
      </w:pPr>
      <w:r w:rsidRPr="005174A5">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5174A5">
        <w:rPr>
          <w:sz w:val="20"/>
          <w:szCs w:val="20"/>
        </w:rPr>
        <w:t>ХХХ</w:t>
      </w:r>
      <w:proofErr w:type="spellEnd"/>
      <w:r w:rsidRPr="005174A5">
        <w:rPr>
          <w:sz w:val="20"/>
          <w:szCs w:val="20"/>
        </w:rPr>
        <w:t> ХХХ</w:t>
      </w:r>
      <w:proofErr w:type="gramStart"/>
      <w:r w:rsidRPr="005174A5">
        <w:rPr>
          <w:sz w:val="20"/>
          <w:szCs w:val="20"/>
        </w:rPr>
        <w:t>,Х</w:t>
      </w:r>
      <w:proofErr w:type="gramEnd"/>
      <w:r w:rsidRPr="005174A5">
        <w:rPr>
          <w:sz w:val="20"/>
          <w:szCs w:val="20"/>
        </w:rPr>
        <w:t>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5174A5" w:rsidRDefault="0086662F" w:rsidP="00ED4832">
      <w:pPr>
        <w:numPr>
          <w:ilvl w:val="0"/>
          <w:numId w:val="36"/>
        </w:numPr>
        <w:suppressAutoHyphens w:val="0"/>
        <w:spacing w:line="240" w:lineRule="auto"/>
        <w:ind w:left="0" w:firstLine="600"/>
        <w:rPr>
          <w:sz w:val="20"/>
          <w:szCs w:val="20"/>
        </w:rPr>
      </w:pPr>
      <w:r w:rsidRPr="005174A5">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5174A5" w:rsidRDefault="0086662F" w:rsidP="00ED4832">
      <w:pPr>
        <w:numPr>
          <w:ilvl w:val="0"/>
          <w:numId w:val="36"/>
        </w:numPr>
        <w:suppressAutoHyphens w:val="0"/>
        <w:spacing w:line="240" w:lineRule="auto"/>
        <w:ind w:left="0" w:firstLine="600"/>
        <w:rPr>
          <w:sz w:val="20"/>
          <w:szCs w:val="20"/>
        </w:rPr>
      </w:pPr>
      <w:r w:rsidRPr="005174A5">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5174A5" w:rsidRDefault="0086662F" w:rsidP="00ED4832">
      <w:pPr>
        <w:numPr>
          <w:ilvl w:val="0"/>
          <w:numId w:val="36"/>
        </w:numPr>
        <w:suppressAutoHyphens w:val="0"/>
        <w:spacing w:line="240" w:lineRule="auto"/>
        <w:ind w:left="0" w:firstLine="600"/>
        <w:rPr>
          <w:sz w:val="20"/>
          <w:szCs w:val="20"/>
        </w:rPr>
      </w:pPr>
      <w:r w:rsidRPr="005174A5">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5174A5" w:rsidRDefault="0086662F" w:rsidP="00ED4832">
      <w:pPr>
        <w:numPr>
          <w:ilvl w:val="0"/>
          <w:numId w:val="36"/>
        </w:numPr>
        <w:suppressAutoHyphens w:val="0"/>
        <w:spacing w:line="240" w:lineRule="auto"/>
        <w:ind w:left="0" w:firstLine="600"/>
        <w:rPr>
          <w:sz w:val="20"/>
          <w:szCs w:val="20"/>
        </w:rPr>
      </w:pPr>
      <w:r w:rsidRPr="005174A5">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556B64" w:rsidRDefault="0086662F" w:rsidP="0086662F">
      <w:pPr>
        <w:pStyle w:val="7-"/>
        <w:rPr>
          <w:snapToGrid w:val="0"/>
          <w:color w:val="0070C0"/>
        </w:rPr>
      </w:pPr>
      <w:r w:rsidRPr="0086662F">
        <w:rPr>
          <w:b w:val="0"/>
          <w:bCs/>
          <w:sz w:val="20"/>
        </w:rPr>
        <w:br w:type="page"/>
      </w:r>
      <w:r w:rsidR="00604784" w:rsidRPr="00556B64">
        <w:rPr>
          <w:snapToGrid w:val="0"/>
          <w:color w:val="0070C0"/>
        </w:rPr>
        <w:lastRenderedPageBreak/>
        <w:t xml:space="preserve"> </w:t>
      </w:r>
      <w:bookmarkEnd w:id="250"/>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2" w:name="_Toc298234710"/>
      <w:bookmarkStart w:id="253" w:name="_Toc255987072"/>
      <w:bookmarkStart w:id="254" w:name="_Toc307936260"/>
      <w:r w:rsidRPr="002436AB">
        <w:rPr>
          <w:b/>
        </w:rPr>
        <w:t xml:space="preserve">Техническое предложение </w:t>
      </w:r>
      <w:bookmarkEnd w:id="252"/>
      <w:bookmarkEnd w:id="253"/>
      <w:bookmarkEnd w:id="254"/>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55"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55"/>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56" w:name="_Toc247081499"/>
      <w:r w:rsidRPr="002436AB">
        <w:rPr>
          <w:b/>
          <w:i/>
        </w:rPr>
        <w:t>Суть технического предложения</w:t>
      </w:r>
      <w:bookmarkEnd w:id="256"/>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57" w:name="_Toc247081500"/>
      <w:r w:rsidRPr="002436AB">
        <w:rPr>
          <w:b/>
        </w:rPr>
        <w:t>М.П.</w:t>
      </w:r>
      <w:bookmarkEnd w:id="257"/>
    </w:p>
    <w:p w14:paraId="62780049" w14:textId="77777777" w:rsidR="00DE06FA" w:rsidRPr="002436AB" w:rsidRDefault="00DE06FA" w:rsidP="004657D0">
      <w:pPr>
        <w:tabs>
          <w:tab w:val="left" w:pos="1080"/>
        </w:tabs>
        <w:spacing w:line="240" w:lineRule="auto"/>
        <w:ind w:firstLine="540"/>
        <w:rPr>
          <w:b/>
          <w:sz w:val="20"/>
          <w:szCs w:val="20"/>
        </w:rPr>
      </w:pPr>
      <w:bookmarkStart w:id="258" w:name="_Toc247081501"/>
      <w:r w:rsidRPr="002436AB">
        <w:rPr>
          <w:b/>
          <w:sz w:val="20"/>
          <w:szCs w:val="20"/>
        </w:rPr>
        <w:t>Инструкции по заполнению</w:t>
      </w:r>
      <w:bookmarkEnd w:id="258"/>
    </w:p>
    <w:p w14:paraId="30AFE70F" w14:textId="77777777" w:rsidR="00DE06FA" w:rsidRPr="002436AB" w:rsidRDefault="00DE06FA" w:rsidP="00ED4832">
      <w:pPr>
        <w:numPr>
          <w:ilvl w:val="0"/>
          <w:numId w:val="9"/>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ED4832">
      <w:pPr>
        <w:numPr>
          <w:ilvl w:val="0"/>
          <w:numId w:val="9"/>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ED4832">
      <w:pPr>
        <w:numPr>
          <w:ilvl w:val="0"/>
          <w:numId w:val="9"/>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ED4832">
      <w:pPr>
        <w:numPr>
          <w:ilvl w:val="0"/>
          <w:numId w:val="9"/>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ED4832">
      <w:pPr>
        <w:numPr>
          <w:ilvl w:val="0"/>
          <w:numId w:val="9"/>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ED4832">
      <w:pPr>
        <w:numPr>
          <w:ilvl w:val="0"/>
          <w:numId w:val="9"/>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ED4832">
      <w:pPr>
        <w:numPr>
          <w:ilvl w:val="0"/>
          <w:numId w:val="9"/>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ED4832">
      <w:pPr>
        <w:numPr>
          <w:ilvl w:val="0"/>
          <w:numId w:val="9"/>
        </w:numPr>
        <w:tabs>
          <w:tab w:val="clear" w:pos="720"/>
          <w:tab w:val="num" w:pos="1080"/>
        </w:tabs>
        <w:suppressAutoHyphens w:val="0"/>
        <w:spacing w:line="240" w:lineRule="auto"/>
        <w:ind w:left="0" w:firstLine="540"/>
        <w:rPr>
          <w:sz w:val="20"/>
          <w:szCs w:val="20"/>
        </w:rPr>
      </w:pPr>
      <w:r w:rsidRPr="002436AB">
        <w:rPr>
          <w:sz w:val="20"/>
          <w:szCs w:val="20"/>
        </w:rPr>
        <w:lastRenderedPageBreak/>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59"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C616B3"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C616B3">
        <w:rPr>
          <w:b/>
          <w:bCs w:val="0"/>
          <w:snapToGrid w:val="0"/>
          <w:sz w:val="24"/>
          <w:szCs w:val="24"/>
        </w:rPr>
        <w:t>Сводная таблица стоимости работ, товаров, услуг</w:t>
      </w:r>
    </w:p>
    <w:p w14:paraId="667A9FBA" w14:textId="77777777" w:rsidR="00E86C33" w:rsidRPr="00C616B3"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C616B3">
        <w:rPr>
          <w:bCs w:val="0"/>
          <w:snapToGrid w:val="0"/>
          <w:sz w:val="24"/>
          <w:szCs w:val="24"/>
        </w:rPr>
        <w:t>Наименование и адрес участника: _________________________________</w:t>
      </w:r>
    </w:p>
    <w:p w14:paraId="094E7D2A" w14:textId="77777777" w:rsidR="00E86C33" w:rsidRPr="00C616B3"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C616B3">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C616B3">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C616B3" w:rsidRPr="00C616B3" w14:paraId="395886CC" w14:textId="77777777" w:rsidTr="00C616B3">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C616B3">
              <w:rPr>
                <w:b/>
                <w:bCs w:val="0"/>
                <w:i/>
                <w:snapToGrid w:val="0"/>
                <w:sz w:val="20"/>
                <w:szCs w:val="20"/>
              </w:rPr>
              <w:t xml:space="preserve">№  </w:t>
            </w:r>
            <w:proofErr w:type="gramStart"/>
            <w:r w:rsidRPr="00C616B3">
              <w:rPr>
                <w:b/>
                <w:bCs w:val="0"/>
                <w:i/>
                <w:snapToGrid w:val="0"/>
                <w:sz w:val="20"/>
                <w:szCs w:val="20"/>
              </w:rPr>
              <w:t>п</w:t>
            </w:r>
            <w:proofErr w:type="gramEnd"/>
            <w:r w:rsidRPr="00C616B3">
              <w:rPr>
                <w:b/>
                <w:bCs w:val="0"/>
                <w:i/>
                <w:snapToGrid w:val="0"/>
                <w:sz w:val="20"/>
                <w:szCs w:val="20"/>
              </w:rPr>
              <w:t>/п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C616B3">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C616B3">
              <w:rPr>
                <w:b/>
                <w:bCs w:val="0"/>
                <w:i/>
                <w:snapToGrid w:val="0"/>
                <w:sz w:val="20"/>
                <w:szCs w:val="20"/>
              </w:rPr>
              <w:t>Сокращенное наименование производителя и его адрес местонахождения</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C616B3">
              <w:rPr>
                <w:b/>
                <w:bCs w:val="0"/>
                <w:i/>
                <w:snapToGrid w:val="0"/>
                <w:sz w:val="20"/>
                <w:szCs w:val="20"/>
              </w:rPr>
              <w:t>Единицы</w:t>
            </w:r>
            <w:r w:rsidRPr="00C616B3">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C616B3">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C616B3">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C616B3">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C616B3">
              <w:rPr>
                <w:b/>
                <w:bCs w:val="0"/>
                <w:i/>
                <w:snapToGrid w:val="0"/>
                <w:sz w:val="20"/>
                <w:szCs w:val="20"/>
              </w:rPr>
              <w:t xml:space="preserve">НДС, 18%, </w:t>
            </w:r>
            <w:proofErr w:type="spellStart"/>
            <w:r w:rsidRPr="00C616B3">
              <w:rPr>
                <w:b/>
                <w:bCs w:val="0"/>
                <w:i/>
                <w:snapToGrid w:val="0"/>
                <w:sz w:val="20"/>
                <w:szCs w:val="20"/>
              </w:rPr>
              <w:t>руб</w:t>
            </w:r>
            <w:proofErr w:type="spellEnd"/>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C616B3">
              <w:rPr>
                <w:b/>
                <w:bCs w:val="0"/>
                <w:i/>
                <w:snapToGrid w:val="0"/>
                <w:sz w:val="20"/>
                <w:szCs w:val="20"/>
              </w:rPr>
              <w:t>Общая цена, руб., с НДС</w:t>
            </w:r>
          </w:p>
        </w:tc>
      </w:tr>
      <w:tr w:rsidR="00C616B3" w:rsidRPr="00C616B3" w14:paraId="5DA2B70D" w14:textId="77777777" w:rsidTr="00C616B3">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9</w:t>
            </w:r>
          </w:p>
        </w:tc>
      </w:tr>
      <w:tr w:rsidR="00C616B3" w:rsidRPr="00C616B3" w14:paraId="067F9F9E" w14:textId="77777777" w:rsidTr="00C616B3">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C616B3" w:rsidRPr="00C616B3" w14:paraId="2C6DA3A9" w14:textId="77777777" w:rsidTr="00C616B3">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0,00</w:t>
            </w:r>
          </w:p>
        </w:tc>
      </w:tr>
    </w:tbl>
    <w:p w14:paraId="052C442B" w14:textId="77777777" w:rsidR="00E86C33" w:rsidRPr="00C616B3"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C616B3">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616B3">
        <w:rPr>
          <w:bCs w:val="0"/>
          <w:i/>
          <w:snapToGrid w:val="0"/>
          <w:sz w:val="24"/>
          <w:szCs w:val="24"/>
        </w:rPr>
        <w:t xml:space="preserve"> </w:t>
      </w:r>
      <w:proofErr w:type="gramStart"/>
      <w:r w:rsidRPr="00C616B3">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C616B3">
        <w:rPr>
          <w:b/>
          <w:bCs w:val="0"/>
          <w:i/>
          <w:snapToGrid w:val="0"/>
          <w:sz w:val="24"/>
          <w:szCs w:val="24"/>
          <w:vertAlign w:val="superscript"/>
        </w:rPr>
        <w:t xml:space="preserve"> стоимость заявки/предложения.*</w:t>
      </w:r>
    </w:p>
    <w:p w14:paraId="0E3FDAD3" w14:textId="77777777" w:rsidR="00E86C33" w:rsidRPr="00C616B3"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C616B3">
        <w:rPr>
          <w:bCs w:val="0"/>
          <w:snapToGrid w:val="0"/>
          <w:sz w:val="24"/>
          <w:szCs w:val="24"/>
        </w:rPr>
        <w:t>___________________________________</w:t>
      </w:r>
    </w:p>
    <w:p w14:paraId="42BA82C8" w14:textId="77777777" w:rsidR="00E86C33" w:rsidRPr="00C616B3"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C616B3">
        <w:rPr>
          <w:bCs w:val="0"/>
          <w:snapToGrid w:val="0"/>
          <w:sz w:val="24"/>
          <w:szCs w:val="24"/>
          <w:vertAlign w:val="superscript"/>
        </w:rPr>
        <w:t xml:space="preserve">                                     (подпись, М.П.)</w:t>
      </w:r>
    </w:p>
    <w:p w14:paraId="0837F9FE" w14:textId="77777777" w:rsidR="00E86C33" w:rsidRPr="00C616B3"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C616B3">
        <w:rPr>
          <w:bCs w:val="0"/>
          <w:snapToGrid w:val="0"/>
          <w:sz w:val="24"/>
          <w:szCs w:val="24"/>
        </w:rPr>
        <w:t>____________________________________</w:t>
      </w:r>
    </w:p>
    <w:p w14:paraId="667E35C0" w14:textId="77777777" w:rsidR="00E86C33" w:rsidRPr="00C616B3"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C616B3">
        <w:rPr>
          <w:bCs w:val="0"/>
          <w:snapToGrid w:val="0"/>
          <w:sz w:val="24"/>
          <w:szCs w:val="24"/>
          <w:vertAlign w:val="superscript"/>
        </w:rPr>
        <w:t xml:space="preserve">(фамилия, имя, отчество </w:t>
      </w:r>
      <w:proofErr w:type="gramStart"/>
      <w:r w:rsidRPr="00C616B3">
        <w:rPr>
          <w:bCs w:val="0"/>
          <w:snapToGrid w:val="0"/>
          <w:sz w:val="24"/>
          <w:szCs w:val="24"/>
          <w:vertAlign w:val="superscript"/>
        </w:rPr>
        <w:t>подписавшего</w:t>
      </w:r>
      <w:proofErr w:type="gramEnd"/>
      <w:r w:rsidRPr="00C616B3">
        <w:rPr>
          <w:bCs w:val="0"/>
          <w:snapToGrid w:val="0"/>
          <w:sz w:val="24"/>
          <w:szCs w:val="24"/>
          <w:vertAlign w:val="superscript"/>
        </w:rPr>
        <w:t>, должность)</w:t>
      </w:r>
    </w:p>
    <w:p w14:paraId="12E0F499" w14:textId="77777777" w:rsidR="00E86C33" w:rsidRPr="00C616B3"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C616B3"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C616B3">
        <w:rPr>
          <w:b/>
          <w:bCs w:val="0"/>
          <w:snapToGrid w:val="0"/>
          <w:sz w:val="20"/>
          <w:szCs w:val="20"/>
        </w:rPr>
        <w:t>конец формы</w:t>
      </w:r>
    </w:p>
    <w:p w14:paraId="354DCF3E" w14:textId="77777777" w:rsidR="00E86C33" w:rsidRDefault="00E86C33" w:rsidP="00E86C33">
      <w:pPr>
        <w:rPr>
          <w:bCs w:val="0"/>
          <w:sz w:val="20"/>
          <w:szCs w:val="20"/>
        </w:rPr>
      </w:pPr>
    </w:p>
    <w:p w14:paraId="41D29DB8" w14:textId="77777777" w:rsidR="00C616B3" w:rsidRDefault="00C616B3" w:rsidP="00E86C33">
      <w:pPr>
        <w:rPr>
          <w:bCs w:val="0"/>
          <w:sz w:val="20"/>
          <w:szCs w:val="20"/>
        </w:rPr>
      </w:pPr>
    </w:p>
    <w:p w14:paraId="47F96EF0" w14:textId="77777777" w:rsidR="00C616B3" w:rsidRDefault="00C616B3" w:rsidP="00E86C33">
      <w:pPr>
        <w:rPr>
          <w:bCs w:val="0"/>
          <w:sz w:val="20"/>
          <w:szCs w:val="20"/>
        </w:rPr>
      </w:pPr>
    </w:p>
    <w:p w14:paraId="4721D7E3" w14:textId="77777777" w:rsidR="00C616B3" w:rsidRDefault="00C616B3" w:rsidP="00E86C33">
      <w:pPr>
        <w:rPr>
          <w:bCs w:val="0"/>
          <w:sz w:val="20"/>
          <w:szCs w:val="20"/>
        </w:rPr>
      </w:pPr>
    </w:p>
    <w:p w14:paraId="7863EC1D" w14:textId="77777777" w:rsidR="00C616B3" w:rsidRDefault="00C616B3" w:rsidP="00E86C33">
      <w:pPr>
        <w:rPr>
          <w:bCs w:val="0"/>
          <w:sz w:val="20"/>
          <w:szCs w:val="20"/>
        </w:rPr>
      </w:pPr>
    </w:p>
    <w:p w14:paraId="2C660DC5" w14:textId="77777777" w:rsidR="00C616B3" w:rsidRDefault="00C616B3" w:rsidP="00E86C33">
      <w:pPr>
        <w:rPr>
          <w:bCs w:val="0"/>
          <w:sz w:val="20"/>
          <w:szCs w:val="20"/>
        </w:rPr>
      </w:pPr>
    </w:p>
    <w:p w14:paraId="622B1482" w14:textId="77777777" w:rsidR="00C616B3" w:rsidRDefault="00C616B3" w:rsidP="00E86C33">
      <w:pPr>
        <w:rPr>
          <w:bCs w:val="0"/>
          <w:sz w:val="20"/>
          <w:szCs w:val="20"/>
        </w:rPr>
      </w:pPr>
    </w:p>
    <w:p w14:paraId="29BEA62E" w14:textId="77777777" w:rsidR="00C616B3" w:rsidRDefault="00C616B3" w:rsidP="00E86C33">
      <w:pPr>
        <w:rPr>
          <w:bCs w:val="0"/>
          <w:sz w:val="20"/>
          <w:szCs w:val="20"/>
        </w:rPr>
      </w:pPr>
    </w:p>
    <w:p w14:paraId="11F9FC38" w14:textId="77777777" w:rsidR="00C616B3" w:rsidRDefault="00C616B3" w:rsidP="00E86C33">
      <w:pPr>
        <w:rPr>
          <w:bCs w:val="0"/>
          <w:sz w:val="20"/>
          <w:szCs w:val="20"/>
        </w:rPr>
      </w:pPr>
    </w:p>
    <w:p w14:paraId="3E4DAB17" w14:textId="77777777" w:rsidR="00C616B3" w:rsidRDefault="00C616B3" w:rsidP="00E86C33">
      <w:pPr>
        <w:rPr>
          <w:bCs w:val="0"/>
          <w:sz w:val="20"/>
          <w:szCs w:val="20"/>
        </w:rPr>
      </w:pPr>
    </w:p>
    <w:p w14:paraId="44A9546B" w14:textId="77777777" w:rsidR="00C616B3" w:rsidRDefault="00C616B3" w:rsidP="00E86C33">
      <w:pPr>
        <w:rPr>
          <w:bCs w:val="0"/>
          <w:sz w:val="20"/>
          <w:szCs w:val="20"/>
        </w:rPr>
      </w:pPr>
    </w:p>
    <w:p w14:paraId="05143CB1" w14:textId="77777777" w:rsidR="00E86C33" w:rsidRPr="00C616B3"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C616B3">
        <w:rPr>
          <w:b/>
          <w:bCs w:val="0"/>
          <w:snapToGrid w:val="0"/>
          <w:sz w:val="20"/>
          <w:szCs w:val="20"/>
        </w:rPr>
        <w:lastRenderedPageBreak/>
        <w:t>Инструкции по заполнению</w:t>
      </w:r>
    </w:p>
    <w:p w14:paraId="74690A7E" w14:textId="77777777" w:rsidR="00E86C33" w:rsidRPr="00C616B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C616B3">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C616B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C616B3">
        <w:rPr>
          <w:bCs w:val="0"/>
          <w:snapToGrid w:val="0"/>
          <w:sz w:val="20"/>
          <w:szCs w:val="20"/>
        </w:rPr>
        <w:t xml:space="preserve">Участник указывает свое фирменное наименование (в </w:t>
      </w:r>
      <w:proofErr w:type="spellStart"/>
      <w:r w:rsidRPr="00C616B3">
        <w:rPr>
          <w:bCs w:val="0"/>
          <w:snapToGrid w:val="0"/>
          <w:sz w:val="20"/>
          <w:szCs w:val="20"/>
        </w:rPr>
        <w:t>т.ч</w:t>
      </w:r>
      <w:proofErr w:type="spellEnd"/>
      <w:r w:rsidRPr="00C616B3">
        <w:rPr>
          <w:bCs w:val="0"/>
          <w:snapToGrid w:val="0"/>
          <w:sz w:val="20"/>
          <w:szCs w:val="20"/>
        </w:rPr>
        <w:t>. организационно-правовую форму) и свой адрес.</w:t>
      </w:r>
    </w:p>
    <w:p w14:paraId="1B5B104F" w14:textId="77777777" w:rsidR="00E86C33" w:rsidRPr="00C616B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C616B3">
        <w:rPr>
          <w:bCs w:val="0"/>
          <w:snapToGrid w:val="0"/>
          <w:sz w:val="20"/>
          <w:szCs w:val="20"/>
        </w:rPr>
        <w:t xml:space="preserve">В коммерческом предложении описываются все позиции раздела 3 с учетом предлагаемых условий Договора (раздел 4). </w:t>
      </w:r>
    </w:p>
    <w:p w14:paraId="0F8D6D36" w14:textId="77777777" w:rsidR="00E86C33" w:rsidRPr="00C616B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C616B3">
        <w:rPr>
          <w:bCs w:val="0"/>
          <w:snapToGrid w:val="0"/>
          <w:sz w:val="20"/>
          <w:szCs w:val="20"/>
        </w:rPr>
        <w:t>Коммерческое предложение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C616B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C616B3">
        <w:rPr>
          <w:bCs w:val="0"/>
          <w:snapToGrid w:val="0"/>
          <w:sz w:val="20"/>
          <w:szCs w:val="20"/>
        </w:rPr>
        <w:t xml:space="preserve">Помимо </w:t>
      </w:r>
      <w:proofErr w:type="gramStart"/>
      <w:r w:rsidRPr="00C616B3">
        <w:rPr>
          <w:bCs w:val="0"/>
          <w:snapToGrid w:val="0"/>
          <w:sz w:val="20"/>
          <w:szCs w:val="20"/>
        </w:rPr>
        <w:t>скан-копии</w:t>
      </w:r>
      <w:proofErr w:type="gramEnd"/>
      <w:r w:rsidRPr="00C616B3">
        <w:rPr>
          <w:bCs w:val="0"/>
          <w:snapToGrid w:val="0"/>
          <w:sz w:val="20"/>
          <w:szCs w:val="20"/>
        </w:rPr>
        <w:t xml:space="preserve"> необходимо приложить в формате </w:t>
      </w:r>
      <w:proofErr w:type="spellStart"/>
      <w:r w:rsidRPr="00C616B3">
        <w:rPr>
          <w:bCs w:val="0"/>
          <w:snapToGrid w:val="0"/>
          <w:sz w:val="20"/>
          <w:szCs w:val="20"/>
        </w:rPr>
        <w:t>Excel</w:t>
      </w:r>
      <w:proofErr w:type="spellEnd"/>
      <w:r w:rsidRPr="00C616B3">
        <w:rPr>
          <w:bCs w:val="0"/>
          <w:snapToGrid w:val="0"/>
          <w:sz w:val="20"/>
          <w:szCs w:val="20"/>
        </w:rPr>
        <w:t>.</w:t>
      </w:r>
    </w:p>
    <w:p w14:paraId="79D3A36E" w14:textId="77777777" w:rsidR="00E86C3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C616B3">
        <w:rPr>
          <w:bCs w:val="0"/>
          <w:snapToGrid w:val="0"/>
          <w:sz w:val="20"/>
          <w:szCs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53ADE25F"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0D225EF"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9063058"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D7976BC"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7CCF12C"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C4D0DF6"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31D5C33"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866F575"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0E356C2"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C840E5F"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1280757"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7AE4A41"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4637B8E"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787A530"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9D921E4"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9F6009F"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D82909B"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4F250AA"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F0D7919"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2EBB122"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6F76BB2"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CEB7FBA"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18FEA46"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91B41E5"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5BBA617"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ADF8729"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C5122AF"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FAC77E7"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680BB12"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3959FCB"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E200B22" w14:textId="77777777" w:rsidR="00C616B3" w:rsidRP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2E5ADEB" w14:textId="77777777" w:rsidR="00DD014F" w:rsidRPr="00C616B3" w:rsidRDefault="00604784" w:rsidP="00604784">
      <w:pPr>
        <w:pStyle w:val="7-"/>
        <w:rPr>
          <w:snapToGrid w:val="0"/>
        </w:rPr>
      </w:pPr>
      <w:r w:rsidRPr="00C616B3">
        <w:rPr>
          <w:snapToGrid w:val="0"/>
        </w:rPr>
        <w:t xml:space="preserve"> </w:t>
      </w:r>
      <w:bookmarkEnd w:id="259"/>
    </w:p>
    <w:p w14:paraId="304DD083" w14:textId="77777777" w:rsidR="00DD014F" w:rsidRPr="00C616B3" w:rsidRDefault="00DD014F" w:rsidP="004657D0">
      <w:pPr>
        <w:spacing w:line="240" w:lineRule="auto"/>
        <w:jc w:val="right"/>
        <w:rPr>
          <w:bCs w:val="0"/>
          <w:snapToGrid w:val="0"/>
        </w:rPr>
      </w:pPr>
      <w:r w:rsidRPr="00C616B3">
        <w:rPr>
          <w:bCs w:val="0"/>
          <w:snapToGrid w:val="0"/>
        </w:rPr>
        <w:t>Приложение № ___ к заявке на участие</w:t>
      </w:r>
    </w:p>
    <w:p w14:paraId="3444F7A6" w14:textId="77777777" w:rsidR="00DD014F" w:rsidRPr="00C616B3" w:rsidRDefault="00DD014F" w:rsidP="004657D0">
      <w:pPr>
        <w:spacing w:line="240" w:lineRule="auto"/>
        <w:jc w:val="right"/>
        <w:rPr>
          <w:bCs w:val="0"/>
          <w:snapToGrid w:val="0"/>
        </w:rPr>
      </w:pPr>
      <w:r w:rsidRPr="00C616B3">
        <w:rPr>
          <w:bCs w:val="0"/>
          <w:snapToGrid w:val="0"/>
        </w:rPr>
        <w:t>от «____»_____________ </w:t>
      </w:r>
      <w:proofErr w:type="gramStart"/>
      <w:r w:rsidRPr="00C616B3">
        <w:rPr>
          <w:bCs w:val="0"/>
          <w:snapToGrid w:val="0"/>
        </w:rPr>
        <w:t>г</w:t>
      </w:r>
      <w:proofErr w:type="gramEnd"/>
      <w:r w:rsidRPr="00C616B3">
        <w:rPr>
          <w:bCs w:val="0"/>
          <w:snapToGrid w:val="0"/>
        </w:rPr>
        <w:t>. №__________</w:t>
      </w:r>
    </w:p>
    <w:p w14:paraId="54DD6EC6" w14:textId="77777777" w:rsidR="00DD014F" w:rsidRPr="00C616B3" w:rsidRDefault="00DD014F" w:rsidP="004657D0">
      <w:pPr>
        <w:tabs>
          <w:tab w:val="left" w:pos="1080"/>
        </w:tabs>
        <w:spacing w:line="240" w:lineRule="auto"/>
        <w:ind w:firstLine="540"/>
        <w:jc w:val="right"/>
      </w:pPr>
    </w:p>
    <w:p w14:paraId="4DEF891B" w14:textId="77777777" w:rsidR="00DD014F" w:rsidRPr="00C616B3" w:rsidRDefault="00DD014F" w:rsidP="004657D0">
      <w:pPr>
        <w:tabs>
          <w:tab w:val="left" w:pos="1080"/>
        </w:tabs>
        <w:spacing w:line="240" w:lineRule="auto"/>
        <w:ind w:firstLine="540"/>
        <w:jc w:val="right"/>
      </w:pPr>
    </w:p>
    <w:p w14:paraId="796BAF37" w14:textId="77777777" w:rsidR="00DD014F" w:rsidRPr="00C616B3" w:rsidRDefault="00DD014F" w:rsidP="00DD014F">
      <w:pPr>
        <w:keepNext/>
        <w:tabs>
          <w:tab w:val="num" w:pos="1134"/>
        </w:tabs>
        <w:spacing w:line="240" w:lineRule="auto"/>
        <w:jc w:val="center"/>
        <w:outlineLvl w:val="1"/>
        <w:rPr>
          <w:b/>
        </w:rPr>
      </w:pPr>
      <w:bookmarkStart w:id="260" w:name="_Анкета_Участника_конкурса"/>
      <w:bookmarkStart w:id="261" w:name="_Toc298234715"/>
      <w:bookmarkStart w:id="262" w:name="_Toc255987077"/>
      <w:bookmarkStart w:id="263" w:name="_Toc307936269"/>
      <w:bookmarkEnd w:id="260"/>
      <w:r w:rsidRPr="00C616B3">
        <w:rPr>
          <w:b/>
        </w:rPr>
        <w:t>Анкета Участника закупки</w:t>
      </w:r>
      <w:bookmarkEnd w:id="261"/>
      <w:bookmarkEnd w:id="262"/>
      <w:bookmarkEnd w:id="263"/>
    </w:p>
    <w:p w14:paraId="332DCC17" w14:textId="77777777" w:rsidR="00DD014F" w:rsidRPr="00C616B3" w:rsidRDefault="00DD014F" w:rsidP="004657D0">
      <w:pPr>
        <w:tabs>
          <w:tab w:val="left" w:pos="1080"/>
        </w:tabs>
        <w:spacing w:line="240" w:lineRule="auto"/>
        <w:ind w:firstLine="540"/>
        <w:rPr>
          <w:b/>
        </w:rPr>
      </w:pPr>
      <w:bookmarkStart w:id="264" w:name="_Toc247081589"/>
      <w:r w:rsidRPr="00C616B3">
        <w:rPr>
          <w:b/>
        </w:rPr>
        <w:t xml:space="preserve">Способ и наименование закупки _______________________________________ </w:t>
      </w:r>
    </w:p>
    <w:p w14:paraId="7EFB529D" w14:textId="77777777" w:rsidR="00DD014F" w:rsidRPr="00C616B3" w:rsidRDefault="00DD014F" w:rsidP="004657D0">
      <w:pPr>
        <w:tabs>
          <w:tab w:val="left" w:pos="1080"/>
        </w:tabs>
        <w:spacing w:line="240" w:lineRule="auto"/>
        <w:ind w:firstLine="540"/>
        <w:rPr>
          <w:b/>
        </w:rPr>
      </w:pPr>
      <w:r w:rsidRPr="00C616B3">
        <w:rPr>
          <w:b/>
        </w:rPr>
        <w:t>Лот ___</w:t>
      </w:r>
    </w:p>
    <w:p w14:paraId="0A9D3D16" w14:textId="77777777" w:rsidR="00DD014F" w:rsidRPr="00C616B3" w:rsidRDefault="00DD014F" w:rsidP="004657D0">
      <w:pPr>
        <w:tabs>
          <w:tab w:val="left" w:pos="1080"/>
        </w:tabs>
        <w:spacing w:line="240" w:lineRule="auto"/>
        <w:ind w:firstLine="540"/>
        <w:rPr>
          <w:b/>
        </w:rPr>
      </w:pPr>
      <w:r w:rsidRPr="00C616B3">
        <w:rPr>
          <w:b/>
        </w:rPr>
        <w:t xml:space="preserve">Участник закупки: ________________________________ </w:t>
      </w:r>
    </w:p>
    <w:bookmarkEnd w:id="264"/>
    <w:p w14:paraId="4D3D25C5" w14:textId="77777777" w:rsidR="00DD014F" w:rsidRPr="00C616B3" w:rsidRDefault="00DD014F" w:rsidP="004657D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4657D0" w:rsidRPr="002436AB" w14:paraId="66EC5761" w14:textId="77777777" w:rsidTr="005375B4">
        <w:trPr>
          <w:cantSplit/>
          <w:trHeight w:val="240"/>
        </w:trPr>
        <w:tc>
          <w:tcPr>
            <w:tcW w:w="418" w:type="pct"/>
            <w:vAlign w:val="center"/>
          </w:tcPr>
          <w:p w14:paraId="3DDED9EC" w14:textId="77777777" w:rsidR="004657D0" w:rsidRPr="00C616B3" w:rsidRDefault="004657D0" w:rsidP="005375B4">
            <w:pPr>
              <w:tabs>
                <w:tab w:val="left" w:pos="1080"/>
              </w:tabs>
              <w:spacing w:line="240" w:lineRule="auto"/>
              <w:ind w:firstLine="0"/>
              <w:jc w:val="center"/>
              <w:rPr>
                <w:sz w:val="20"/>
                <w:szCs w:val="20"/>
              </w:rPr>
            </w:pPr>
            <w:r w:rsidRPr="00C616B3">
              <w:rPr>
                <w:sz w:val="20"/>
                <w:szCs w:val="20"/>
              </w:rPr>
              <w:t>№</w:t>
            </w:r>
          </w:p>
        </w:tc>
        <w:tc>
          <w:tcPr>
            <w:tcW w:w="2771" w:type="pct"/>
            <w:vAlign w:val="center"/>
          </w:tcPr>
          <w:p w14:paraId="295B0708" w14:textId="77777777" w:rsidR="004657D0" w:rsidRPr="00C616B3" w:rsidRDefault="004657D0" w:rsidP="005375B4">
            <w:pPr>
              <w:tabs>
                <w:tab w:val="left" w:pos="1080"/>
              </w:tabs>
              <w:spacing w:line="240" w:lineRule="auto"/>
              <w:ind w:firstLine="0"/>
              <w:jc w:val="center"/>
              <w:rPr>
                <w:sz w:val="20"/>
                <w:szCs w:val="20"/>
              </w:rPr>
            </w:pPr>
            <w:r w:rsidRPr="00C616B3">
              <w:rPr>
                <w:sz w:val="20"/>
                <w:szCs w:val="20"/>
              </w:rPr>
              <w:t>Наименование</w:t>
            </w:r>
          </w:p>
        </w:tc>
        <w:tc>
          <w:tcPr>
            <w:tcW w:w="1811" w:type="pct"/>
            <w:vAlign w:val="center"/>
          </w:tcPr>
          <w:p w14:paraId="24297EA5" w14:textId="77777777" w:rsidR="004657D0" w:rsidRPr="002436AB" w:rsidRDefault="004657D0" w:rsidP="005375B4">
            <w:pPr>
              <w:tabs>
                <w:tab w:val="left" w:pos="1080"/>
              </w:tabs>
              <w:spacing w:line="240" w:lineRule="auto"/>
              <w:ind w:firstLine="0"/>
              <w:jc w:val="center"/>
              <w:rPr>
                <w:sz w:val="20"/>
                <w:szCs w:val="20"/>
              </w:rPr>
            </w:pPr>
            <w:r w:rsidRPr="00C616B3">
              <w:rPr>
                <w:sz w:val="20"/>
                <w:szCs w:val="20"/>
              </w:rPr>
              <w:t>Сведения об Участнике закупки</w:t>
            </w:r>
          </w:p>
        </w:tc>
      </w:tr>
      <w:tr w:rsidR="004657D0" w:rsidRPr="002436AB" w14:paraId="484E272C" w14:textId="77777777" w:rsidTr="005375B4">
        <w:trPr>
          <w:cantSplit/>
          <w:trHeight w:val="64"/>
        </w:trPr>
        <w:tc>
          <w:tcPr>
            <w:tcW w:w="418" w:type="pct"/>
            <w:vAlign w:val="center"/>
          </w:tcPr>
          <w:p w14:paraId="13E1237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w:t>
            </w:r>
          </w:p>
        </w:tc>
        <w:tc>
          <w:tcPr>
            <w:tcW w:w="2771" w:type="pct"/>
            <w:vAlign w:val="center"/>
          </w:tcPr>
          <w:p w14:paraId="3F1A766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Полное фирменное наименование</w:t>
            </w:r>
          </w:p>
        </w:tc>
        <w:tc>
          <w:tcPr>
            <w:tcW w:w="1811" w:type="pct"/>
            <w:vAlign w:val="center"/>
          </w:tcPr>
          <w:p w14:paraId="753D3604"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AAD519E" w14:textId="77777777" w:rsidTr="005375B4">
        <w:trPr>
          <w:cantSplit/>
        </w:trPr>
        <w:tc>
          <w:tcPr>
            <w:tcW w:w="418" w:type="pct"/>
            <w:vAlign w:val="center"/>
          </w:tcPr>
          <w:p w14:paraId="794196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w:t>
            </w:r>
          </w:p>
        </w:tc>
        <w:tc>
          <w:tcPr>
            <w:tcW w:w="2771" w:type="pct"/>
            <w:vAlign w:val="center"/>
          </w:tcPr>
          <w:p w14:paraId="642D27B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3590F50"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1E6A62F" w14:textId="77777777" w:rsidTr="005375B4">
        <w:trPr>
          <w:cantSplit/>
        </w:trPr>
        <w:tc>
          <w:tcPr>
            <w:tcW w:w="418" w:type="pct"/>
            <w:vAlign w:val="center"/>
          </w:tcPr>
          <w:p w14:paraId="6621074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3.</w:t>
            </w:r>
          </w:p>
        </w:tc>
        <w:tc>
          <w:tcPr>
            <w:tcW w:w="2771" w:type="pct"/>
            <w:vAlign w:val="center"/>
          </w:tcPr>
          <w:p w14:paraId="1C20B910"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Стоимость основных фондов (по балансу последнего завершенного периода)</w:t>
            </w:r>
          </w:p>
        </w:tc>
        <w:tc>
          <w:tcPr>
            <w:tcW w:w="1811" w:type="pct"/>
            <w:vAlign w:val="center"/>
          </w:tcPr>
          <w:p w14:paraId="2E6849D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1AB22FF7" w14:textId="77777777" w:rsidTr="005375B4">
        <w:trPr>
          <w:cantSplit/>
        </w:trPr>
        <w:tc>
          <w:tcPr>
            <w:tcW w:w="418" w:type="pct"/>
            <w:vAlign w:val="center"/>
          </w:tcPr>
          <w:p w14:paraId="38823F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4.</w:t>
            </w:r>
          </w:p>
        </w:tc>
        <w:tc>
          <w:tcPr>
            <w:tcW w:w="2771" w:type="pct"/>
            <w:vAlign w:val="center"/>
          </w:tcPr>
          <w:p w14:paraId="77C8173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w:t>
            </w:r>
          </w:p>
        </w:tc>
        <w:tc>
          <w:tcPr>
            <w:tcW w:w="1811" w:type="pct"/>
            <w:vAlign w:val="center"/>
          </w:tcPr>
          <w:p w14:paraId="52301C1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Дата и номер, кем выдано.</w:t>
            </w:r>
          </w:p>
        </w:tc>
      </w:tr>
      <w:tr w:rsidR="004657D0" w:rsidRPr="002436AB" w14:paraId="13F98DCF" w14:textId="77777777" w:rsidTr="005375B4">
        <w:trPr>
          <w:cantSplit/>
        </w:trPr>
        <w:tc>
          <w:tcPr>
            <w:tcW w:w="418" w:type="pct"/>
            <w:vAlign w:val="center"/>
          </w:tcPr>
          <w:p w14:paraId="40E6E48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5.</w:t>
            </w:r>
          </w:p>
        </w:tc>
        <w:tc>
          <w:tcPr>
            <w:tcW w:w="2771" w:type="pct"/>
            <w:vAlign w:val="center"/>
          </w:tcPr>
          <w:p w14:paraId="74D917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Код субъекта РФ</w:t>
            </w:r>
          </w:p>
        </w:tc>
        <w:tc>
          <w:tcPr>
            <w:tcW w:w="1811" w:type="pct"/>
            <w:vAlign w:val="center"/>
          </w:tcPr>
          <w:p w14:paraId="4768A11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674336C3" w14:textId="77777777" w:rsidTr="005375B4">
        <w:trPr>
          <w:cantSplit/>
        </w:trPr>
        <w:tc>
          <w:tcPr>
            <w:tcW w:w="418" w:type="pct"/>
            <w:vAlign w:val="center"/>
          </w:tcPr>
          <w:p w14:paraId="67C2017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6.</w:t>
            </w:r>
          </w:p>
        </w:tc>
        <w:tc>
          <w:tcPr>
            <w:tcW w:w="2771" w:type="pct"/>
            <w:vAlign w:val="center"/>
          </w:tcPr>
          <w:p w14:paraId="18BFD03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ОКТМО</w:t>
            </w:r>
          </w:p>
        </w:tc>
        <w:tc>
          <w:tcPr>
            <w:tcW w:w="1811" w:type="pct"/>
            <w:vAlign w:val="center"/>
          </w:tcPr>
          <w:p w14:paraId="11A44D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1FD8EA60" w14:textId="77777777" w:rsidTr="005375B4">
        <w:trPr>
          <w:cantSplit/>
        </w:trPr>
        <w:tc>
          <w:tcPr>
            <w:tcW w:w="418" w:type="pct"/>
            <w:vAlign w:val="center"/>
          </w:tcPr>
          <w:p w14:paraId="1898BAC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7.</w:t>
            </w:r>
          </w:p>
        </w:tc>
        <w:tc>
          <w:tcPr>
            <w:tcW w:w="2771" w:type="pct"/>
            <w:vAlign w:val="center"/>
          </w:tcPr>
          <w:p w14:paraId="3642E3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ОКВЭД</w:t>
            </w:r>
          </w:p>
        </w:tc>
        <w:tc>
          <w:tcPr>
            <w:tcW w:w="1811" w:type="pct"/>
            <w:vAlign w:val="center"/>
          </w:tcPr>
          <w:p w14:paraId="3F1B92B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47408E4C" w14:textId="77777777" w:rsidTr="005375B4">
        <w:trPr>
          <w:cantSplit/>
        </w:trPr>
        <w:tc>
          <w:tcPr>
            <w:tcW w:w="418" w:type="pct"/>
            <w:vAlign w:val="center"/>
          </w:tcPr>
          <w:p w14:paraId="5FA4219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8.</w:t>
            </w:r>
          </w:p>
        </w:tc>
        <w:tc>
          <w:tcPr>
            <w:tcW w:w="2771" w:type="pct"/>
            <w:vAlign w:val="center"/>
          </w:tcPr>
          <w:p w14:paraId="36A8967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ИНН</w:t>
            </w:r>
          </w:p>
        </w:tc>
        <w:tc>
          <w:tcPr>
            <w:tcW w:w="1811" w:type="pct"/>
            <w:vAlign w:val="center"/>
          </w:tcPr>
          <w:p w14:paraId="7CA0FE1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00BE588A" w14:textId="77777777" w:rsidTr="005375B4">
        <w:trPr>
          <w:cantSplit/>
        </w:trPr>
        <w:tc>
          <w:tcPr>
            <w:tcW w:w="418" w:type="pct"/>
            <w:vAlign w:val="center"/>
          </w:tcPr>
          <w:p w14:paraId="129FE0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9.</w:t>
            </w:r>
          </w:p>
        </w:tc>
        <w:tc>
          <w:tcPr>
            <w:tcW w:w="2771" w:type="pct"/>
            <w:vAlign w:val="center"/>
          </w:tcPr>
          <w:p w14:paraId="1A799DB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КПП</w:t>
            </w:r>
          </w:p>
        </w:tc>
        <w:tc>
          <w:tcPr>
            <w:tcW w:w="1811" w:type="pct"/>
            <w:vAlign w:val="center"/>
          </w:tcPr>
          <w:p w14:paraId="46A345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744D2174" w14:textId="77777777" w:rsidTr="005375B4">
        <w:trPr>
          <w:cantSplit/>
        </w:trPr>
        <w:tc>
          <w:tcPr>
            <w:tcW w:w="418" w:type="pct"/>
            <w:vAlign w:val="center"/>
          </w:tcPr>
          <w:p w14:paraId="215745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10.</w:t>
            </w:r>
          </w:p>
        </w:tc>
        <w:tc>
          <w:tcPr>
            <w:tcW w:w="2771" w:type="pct"/>
            <w:vAlign w:val="center"/>
          </w:tcPr>
          <w:p w14:paraId="2C132A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ОГРН</w:t>
            </w:r>
          </w:p>
        </w:tc>
        <w:tc>
          <w:tcPr>
            <w:tcW w:w="1811" w:type="pct"/>
            <w:vAlign w:val="center"/>
          </w:tcPr>
          <w:p w14:paraId="763F4529"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599653F1" w14:textId="77777777" w:rsidTr="005375B4">
        <w:trPr>
          <w:cantSplit/>
        </w:trPr>
        <w:tc>
          <w:tcPr>
            <w:tcW w:w="418" w:type="pct"/>
            <w:vAlign w:val="center"/>
          </w:tcPr>
          <w:p w14:paraId="4E09426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11.</w:t>
            </w:r>
          </w:p>
        </w:tc>
        <w:tc>
          <w:tcPr>
            <w:tcW w:w="2771" w:type="pct"/>
            <w:vAlign w:val="center"/>
          </w:tcPr>
          <w:p w14:paraId="5445F6A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ОКПО</w:t>
            </w:r>
          </w:p>
        </w:tc>
        <w:tc>
          <w:tcPr>
            <w:tcW w:w="1811" w:type="pct"/>
            <w:vAlign w:val="center"/>
          </w:tcPr>
          <w:p w14:paraId="1B13970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36960B56" w14:textId="77777777" w:rsidTr="005375B4">
        <w:trPr>
          <w:cantSplit/>
        </w:trPr>
        <w:tc>
          <w:tcPr>
            <w:tcW w:w="418" w:type="pct"/>
            <w:vAlign w:val="center"/>
          </w:tcPr>
          <w:p w14:paraId="771F21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12.</w:t>
            </w:r>
          </w:p>
        </w:tc>
        <w:tc>
          <w:tcPr>
            <w:tcW w:w="2771" w:type="pct"/>
            <w:vAlign w:val="center"/>
          </w:tcPr>
          <w:p w14:paraId="004DCEF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ОКОПФ</w:t>
            </w:r>
          </w:p>
        </w:tc>
        <w:tc>
          <w:tcPr>
            <w:tcW w:w="1811" w:type="pct"/>
            <w:vAlign w:val="center"/>
          </w:tcPr>
          <w:p w14:paraId="44095F3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0E44973" w14:textId="77777777" w:rsidTr="005375B4">
        <w:trPr>
          <w:cantSplit/>
        </w:trPr>
        <w:tc>
          <w:tcPr>
            <w:tcW w:w="418" w:type="pct"/>
            <w:vAlign w:val="center"/>
          </w:tcPr>
          <w:p w14:paraId="353DA20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13.</w:t>
            </w:r>
          </w:p>
        </w:tc>
        <w:tc>
          <w:tcPr>
            <w:tcW w:w="2771" w:type="pct"/>
            <w:vAlign w:val="center"/>
          </w:tcPr>
          <w:p w14:paraId="187CF0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ОКФОС</w:t>
            </w:r>
          </w:p>
        </w:tc>
        <w:tc>
          <w:tcPr>
            <w:tcW w:w="1811" w:type="pct"/>
            <w:vAlign w:val="center"/>
          </w:tcPr>
          <w:p w14:paraId="0C1BC86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341C4A2" w14:textId="77777777" w:rsidTr="005375B4">
        <w:trPr>
          <w:cantSplit/>
        </w:trPr>
        <w:tc>
          <w:tcPr>
            <w:tcW w:w="418" w:type="pct"/>
            <w:vAlign w:val="center"/>
          </w:tcPr>
          <w:p w14:paraId="70E28A6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14.</w:t>
            </w:r>
          </w:p>
        </w:tc>
        <w:tc>
          <w:tcPr>
            <w:tcW w:w="2771" w:type="pct"/>
            <w:vAlign w:val="center"/>
          </w:tcPr>
          <w:p w14:paraId="3DE58D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Полный юридический адрес</w:t>
            </w:r>
          </w:p>
        </w:tc>
        <w:tc>
          <w:tcPr>
            <w:tcW w:w="1811" w:type="pct"/>
            <w:vAlign w:val="center"/>
          </w:tcPr>
          <w:p w14:paraId="2A5F40B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индекс, субъект РФ, город, улица, номер дома, квартира/офис.</w:t>
            </w:r>
          </w:p>
        </w:tc>
      </w:tr>
      <w:tr w:rsidR="004657D0" w:rsidRPr="002436AB" w14:paraId="62D03CDD" w14:textId="77777777" w:rsidTr="005375B4">
        <w:trPr>
          <w:cantSplit/>
        </w:trPr>
        <w:tc>
          <w:tcPr>
            <w:tcW w:w="418" w:type="pct"/>
            <w:vAlign w:val="center"/>
          </w:tcPr>
          <w:p w14:paraId="2D2137C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15.</w:t>
            </w:r>
          </w:p>
        </w:tc>
        <w:tc>
          <w:tcPr>
            <w:tcW w:w="2771" w:type="pct"/>
            <w:vAlign w:val="center"/>
          </w:tcPr>
          <w:p w14:paraId="6E654DE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адрес</w:t>
            </w:r>
          </w:p>
        </w:tc>
        <w:tc>
          <w:tcPr>
            <w:tcW w:w="1811" w:type="pct"/>
            <w:vAlign w:val="center"/>
          </w:tcPr>
          <w:p w14:paraId="3F6A0F0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14CD9FA" w14:textId="77777777" w:rsidTr="005375B4">
        <w:trPr>
          <w:cantSplit/>
        </w:trPr>
        <w:tc>
          <w:tcPr>
            <w:tcW w:w="418" w:type="pct"/>
            <w:vAlign w:val="center"/>
          </w:tcPr>
          <w:p w14:paraId="69BBCDA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16.</w:t>
            </w:r>
          </w:p>
        </w:tc>
        <w:tc>
          <w:tcPr>
            <w:tcW w:w="2771" w:type="pct"/>
            <w:vAlign w:val="center"/>
          </w:tcPr>
          <w:p w14:paraId="64CCE0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Фактическое местоположение</w:t>
            </w:r>
          </w:p>
        </w:tc>
        <w:tc>
          <w:tcPr>
            <w:tcW w:w="1811" w:type="pct"/>
            <w:vAlign w:val="center"/>
          </w:tcPr>
          <w:p w14:paraId="22DBB21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4A3ED43" w14:textId="77777777" w:rsidTr="005375B4">
        <w:trPr>
          <w:cantSplit/>
        </w:trPr>
        <w:tc>
          <w:tcPr>
            <w:tcW w:w="418" w:type="pct"/>
            <w:vAlign w:val="center"/>
          </w:tcPr>
          <w:p w14:paraId="5C5324A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17.</w:t>
            </w:r>
          </w:p>
        </w:tc>
        <w:tc>
          <w:tcPr>
            <w:tcW w:w="2771" w:type="pct"/>
            <w:vAlign w:val="center"/>
          </w:tcPr>
          <w:p w14:paraId="7CB337B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Филиалы: перечислить наименования и почтовые адреса</w:t>
            </w:r>
          </w:p>
        </w:tc>
        <w:tc>
          <w:tcPr>
            <w:tcW w:w="1811" w:type="pct"/>
            <w:vAlign w:val="center"/>
          </w:tcPr>
          <w:p w14:paraId="026E82F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9869FB3" w14:textId="77777777" w:rsidTr="005375B4">
        <w:trPr>
          <w:cantSplit/>
        </w:trPr>
        <w:tc>
          <w:tcPr>
            <w:tcW w:w="418" w:type="pct"/>
            <w:vAlign w:val="center"/>
          </w:tcPr>
          <w:p w14:paraId="7FD21C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18.</w:t>
            </w:r>
          </w:p>
        </w:tc>
        <w:tc>
          <w:tcPr>
            <w:tcW w:w="2771" w:type="pct"/>
            <w:vAlign w:val="center"/>
          </w:tcPr>
          <w:p w14:paraId="3AAA9FA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3EBCBC0A"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39144E12" w14:textId="77777777" w:rsidTr="005375B4">
        <w:trPr>
          <w:cantSplit/>
        </w:trPr>
        <w:tc>
          <w:tcPr>
            <w:tcW w:w="418" w:type="pct"/>
            <w:vAlign w:val="center"/>
          </w:tcPr>
          <w:p w14:paraId="6CA98E9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19.</w:t>
            </w:r>
          </w:p>
        </w:tc>
        <w:tc>
          <w:tcPr>
            <w:tcW w:w="2771" w:type="pct"/>
            <w:vAlign w:val="center"/>
          </w:tcPr>
          <w:p w14:paraId="3FCFF44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Телефоны Участника закупки</w:t>
            </w:r>
          </w:p>
        </w:tc>
        <w:tc>
          <w:tcPr>
            <w:tcW w:w="1811" w:type="pct"/>
            <w:vAlign w:val="center"/>
          </w:tcPr>
          <w:p w14:paraId="27DBDF5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4176CF17" w14:textId="77777777" w:rsidTr="005375B4">
        <w:trPr>
          <w:cantSplit/>
          <w:trHeight w:val="116"/>
        </w:trPr>
        <w:tc>
          <w:tcPr>
            <w:tcW w:w="418" w:type="pct"/>
            <w:vAlign w:val="center"/>
          </w:tcPr>
          <w:p w14:paraId="5B03E2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20.</w:t>
            </w:r>
          </w:p>
        </w:tc>
        <w:tc>
          <w:tcPr>
            <w:tcW w:w="2771" w:type="pct"/>
            <w:vAlign w:val="center"/>
          </w:tcPr>
          <w:p w14:paraId="3F0AB52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Факс Участника закупки</w:t>
            </w:r>
          </w:p>
        </w:tc>
        <w:tc>
          <w:tcPr>
            <w:tcW w:w="1811" w:type="pct"/>
            <w:vAlign w:val="center"/>
          </w:tcPr>
          <w:p w14:paraId="18D5144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277E5485" w14:textId="77777777" w:rsidTr="005375B4">
        <w:trPr>
          <w:cantSplit/>
        </w:trPr>
        <w:tc>
          <w:tcPr>
            <w:tcW w:w="418" w:type="pct"/>
            <w:vAlign w:val="center"/>
          </w:tcPr>
          <w:p w14:paraId="05F3782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21.</w:t>
            </w:r>
          </w:p>
        </w:tc>
        <w:tc>
          <w:tcPr>
            <w:tcW w:w="2771" w:type="pct"/>
            <w:vAlign w:val="center"/>
          </w:tcPr>
          <w:p w14:paraId="68553EF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Адрес электронной почты Участника закупки</w:t>
            </w:r>
          </w:p>
        </w:tc>
        <w:tc>
          <w:tcPr>
            <w:tcW w:w="1811" w:type="pct"/>
            <w:vAlign w:val="center"/>
          </w:tcPr>
          <w:p w14:paraId="295E7369"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06688BBD" w14:textId="77777777" w:rsidTr="005375B4">
        <w:trPr>
          <w:cantSplit/>
        </w:trPr>
        <w:tc>
          <w:tcPr>
            <w:tcW w:w="418" w:type="pct"/>
            <w:vAlign w:val="center"/>
          </w:tcPr>
          <w:p w14:paraId="347D2FD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22.</w:t>
            </w:r>
          </w:p>
        </w:tc>
        <w:tc>
          <w:tcPr>
            <w:tcW w:w="2771" w:type="pct"/>
            <w:vAlign w:val="center"/>
          </w:tcPr>
          <w:p w14:paraId="41A0DD1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34E859C"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9926FD3" w14:textId="77777777" w:rsidTr="005375B4">
        <w:trPr>
          <w:cantSplit/>
        </w:trPr>
        <w:tc>
          <w:tcPr>
            <w:tcW w:w="418" w:type="pct"/>
            <w:vAlign w:val="center"/>
          </w:tcPr>
          <w:p w14:paraId="73C591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23.</w:t>
            </w:r>
          </w:p>
        </w:tc>
        <w:tc>
          <w:tcPr>
            <w:tcW w:w="2771" w:type="pct"/>
            <w:vAlign w:val="center"/>
          </w:tcPr>
          <w:p w14:paraId="7D7A0B6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4E143DC4" w14:textId="77777777" w:rsidR="004657D0" w:rsidRPr="002436AB" w:rsidRDefault="004657D0" w:rsidP="005375B4">
            <w:pPr>
              <w:tabs>
                <w:tab w:val="left" w:pos="1080"/>
              </w:tabs>
              <w:spacing w:line="240" w:lineRule="auto"/>
              <w:ind w:firstLine="0"/>
              <w:jc w:val="center"/>
              <w:rPr>
                <w:sz w:val="20"/>
                <w:szCs w:val="20"/>
              </w:rPr>
            </w:pPr>
          </w:p>
        </w:tc>
      </w:tr>
    </w:tbl>
    <w:p w14:paraId="01D8F9E0" w14:textId="77777777" w:rsidR="004657D0" w:rsidRPr="002436AB" w:rsidRDefault="004657D0" w:rsidP="004657D0">
      <w:pPr>
        <w:tabs>
          <w:tab w:val="left" w:pos="1080"/>
        </w:tabs>
        <w:spacing w:line="240" w:lineRule="auto"/>
        <w:ind w:firstLine="540"/>
      </w:pPr>
    </w:p>
    <w:p w14:paraId="7BF6C28A" w14:textId="77777777" w:rsidR="004657D0" w:rsidRPr="002436AB" w:rsidRDefault="004657D0"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5F61BCCD" w14:textId="77777777" w:rsidTr="004657D0">
        <w:tc>
          <w:tcPr>
            <w:tcW w:w="3960" w:type="dxa"/>
            <w:tcBorders>
              <w:bottom w:val="single" w:sz="4" w:space="0" w:color="auto"/>
            </w:tcBorders>
          </w:tcPr>
          <w:p w14:paraId="449222DE" w14:textId="77777777" w:rsidR="004657D0" w:rsidRPr="002436AB" w:rsidRDefault="004657D0" w:rsidP="004657D0">
            <w:pPr>
              <w:tabs>
                <w:tab w:val="left" w:pos="1080"/>
              </w:tabs>
              <w:spacing w:line="240" w:lineRule="auto"/>
              <w:ind w:firstLine="540"/>
              <w:rPr>
                <w:sz w:val="20"/>
                <w:szCs w:val="20"/>
              </w:rPr>
            </w:pPr>
          </w:p>
        </w:tc>
        <w:tc>
          <w:tcPr>
            <w:tcW w:w="1002" w:type="dxa"/>
          </w:tcPr>
          <w:p w14:paraId="35507D6F" w14:textId="77777777" w:rsidR="004657D0" w:rsidRPr="002436AB" w:rsidRDefault="004657D0" w:rsidP="004657D0">
            <w:pPr>
              <w:tabs>
                <w:tab w:val="left" w:pos="1080"/>
              </w:tabs>
              <w:spacing w:line="240" w:lineRule="auto"/>
              <w:ind w:firstLine="540"/>
              <w:rPr>
                <w:sz w:val="20"/>
                <w:szCs w:val="20"/>
              </w:rPr>
            </w:pPr>
          </w:p>
        </w:tc>
        <w:tc>
          <w:tcPr>
            <w:tcW w:w="4677" w:type="dxa"/>
            <w:tcBorders>
              <w:bottom w:val="single" w:sz="4" w:space="0" w:color="auto"/>
            </w:tcBorders>
          </w:tcPr>
          <w:p w14:paraId="6BE8DC8B" w14:textId="77777777" w:rsidR="004657D0" w:rsidRPr="002436AB" w:rsidRDefault="004657D0" w:rsidP="004657D0">
            <w:pPr>
              <w:tabs>
                <w:tab w:val="left" w:pos="1080"/>
              </w:tabs>
              <w:spacing w:line="240" w:lineRule="auto"/>
              <w:ind w:firstLine="540"/>
              <w:rPr>
                <w:sz w:val="20"/>
                <w:szCs w:val="20"/>
              </w:rPr>
            </w:pPr>
          </w:p>
        </w:tc>
      </w:tr>
      <w:tr w:rsidR="004657D0" w:rsidRPr="002436AB" w14:paraId="362B36DA" w14:textId="77777777" w:rsidTr="004657D0">
        <w:tc>
          <w:tcPr>
            <w:tcW w:w="3960" w:type="dxa"/>
            <w:tcBorders>
              <w:top w:val="single" w:sz="4" w:space="0" w:color="auto"/>
            </w:tcBorders>
          </w:tcPr>
          <w:p w14:paraId="4394EB80" w14:textId="77777777" w:rsidR="004657D0" w:rsidRPr="002436AB" w:rsidRDefault="004657D0"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002" w:type="dxa"/>
          </w:tcPr>
          <w:p w14:paraId="431B5DF9" w14:textId="77777777" w:rsidR="004657D0" w:rsidRPr="002436AB" w:rsidRDefault="004657D0" w:rsidP="004657D0">
            <w:pPr>
              <w:tabs>
                <w:tab w:val="left" w:pos="1080"/>
              </w:tabs>
              <w:spacing w:line="240" w:lineRule="auto"/>
              <w:ind w:firstLine="540"/>
              <w:rPr>
                <w:sz w:val="20"/>
                <w:szCs w:val="20"/>
              </w:rPr>
            </w:pPr>
          </w:p>
        </w:tc>
        <w:tc>
          <w:tcPr>
            <w:tcW w:w="4677" w:type="dxa"/>
            <w:tcBorders>
              <w:top w:val="single" w:sz="4" w:space="0" w:color="auto"/>
            </w:tcBorders>
          </w:tcPr>
          <w:p w14:paraId="0BF0F672" w14:textId="77777777" w:rsidR="004657D0" w:rsidRPr="002436AB" w:rsidRDefault="004657D0"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32E40EF4" w14:textId="77777777" w:rsidR="004657D0" w:rsidRPr="002436AB" w:rsidRDefault="004657D0" w:rsidP="004657D0">
      <w:pPr>
        <w:tabs>
          <w:tab w:val="left" w:pos="1080"/>
        </w:tabs>
        <w:spacing w:line="240" w:lineRule="auto"/>
        <w:ind w:firstLine="540"/>
        <w:rPr>
          <w:b/>
        </w:rPr>
      </w:pPr>
      <w:r w:rsidRPr="002436AB">
        <w:rPr>
          <w:b/>
        </w:rPr>
        <w:t>М.П.</w:t>
      </w:r>
    </w:p>
    <w:p w14:paraId="721E8499" w14:textId="77777777" w:rsidR="00604784" w:rsidRPr="002436AB" w:rsidRDefault="00604784">
      <w:pPr>
        <w:suppressAutoHyphens w:val="0"/>
        <w:spacing w:line="240" w:lineRule="auto"/>
        <w:ind w:firstLine="0"/>
        <w:jc w:val="left"/>
        <w:rPr>
          <w:b/>
        </w:rPr>
      </w:pPr>
      <w:bookmarkStart w:id="265" w:name="_Протокол_разногласий_к"/>
      <w:bookmarkEnd w:id="251"/>
      <w:bookmarkEnd w:id="265"/>
      <w:r w:rsidRPr="002436AB">
        <w:rPr>
          <w:b/>
        </w:rPr>
        <w:br w:type="page"/>
      </w:r>
    </w:p>
    <w:p w14:paraId="17D1D93F" w14:textId="77777777" w:rsidR="004657D0" w:rsidRPr="00556B64" w:rsidRDefault="00604784" w:rsidP="00604784">
      <w:pPr>
        <w:pStyle w:val="7-"/>
        <w:rPr>
          <w:color w:val="0070C0"/>
        </w:rPr>
      </w:pPr>
      <w:bookmarkStart w:id="266" w:name="_Ref429411261"/>
      <w:r w:rsidRPr="00556B64">
        <w:rPr>
          <w:color w:val="0070C0"/>
        </w:rPr>
        <w:lastRenderedPageBreak/>
        <w:t xml:space="preserve"> </w:t>
      </w:r>
      <w:bookmarkEnd w:id="266"/>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67" w:name="_Toc368934346"/>
      <w:bookmarkStart w:id="268" w:name="_Toc369092710"/>
      <w:bookmarkStart w:id="269"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67"/>
      <w:bookmarkEnd w:id="268"/>
      <w:bookmarkEnd w:id="269"/>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ED483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ED483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ED483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ED483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28"/>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0" w:name="_Ref429411386"/>
      <w:r w:rsidRPr="002436AB">
        <w:rPr>
          <w:snapToGrid w:val="0"/>
        </w:rPr>
        <w:lastRenderedPageBreak/>
        <w:t xml:space="preserve"> </w:t>
      </w:r>
      <w:bookmarkEnd w:id="270"/>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ED4832">
      <w:pPr>
        <w:numPr>
          <w:ilvl w:val="0"/>
          <w:numId w:val="10"/>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ED4832">
      <w:pPr>
        <w:numPr>
          <w:ilvl w:val="0"/>
          <w:numId w:val="10"/>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ED4832">
      <w:pPr>
        <w:numPr>
          <w:ilvl w:val="0"/>
          <w:numId w:val="10"/>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ED4832">
      <w:pPr>
        <w:numPr>
          <w:ilvl w:val="0"/>
          <w:numId w:val="10"/>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ED4832">
      <w:pPr>
        <w:numPr>
          <w:ilvl w:val="0"/>
          <w:numId w:val="10"/>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ED4832">
      <w:pPr>
        <w:numPr>
          <w:ilvl w:val="0"/>
          <w:numId w:val="10"/>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ED4832">
      <w:pPr>
        <w:numPr>
          <w:ilvl w:val="0"/>
          <w:numId w:val="10"/>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ED4832">
      <w:pPr>
        <w:numPr>
          <w:ilvl w:val="0"/>
          <w:numId w:val="10"/>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ED4832">
      <w:pPr>
        <w:numPr>
          <w:ilvl w:val="0"/>
          <w:numId w:val="10"/>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1" w:name="_Ref429411272"/>
      <w:r w:rsidRPr="00556B64">
        <w:rPr>
          <w:color w:val="0070C0"/>
        </w:rPr>
        <w:lastRenderedPageBreak/>
        <w:t xml:space="preserve"> </w:t>
      </w:r>
      <w:bookmarkEnd w:id="271"/>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29"/>
          <w:headerReference w:type="default" r:id="rId30"/>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1"/>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1"/>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lastRenderedPageBreak/>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1"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ED4832">
      <w:pPr>
        <w:pStyle w:val="7-"/>
        <w:numPr>
          <w:ilvl w:val="6"/>
          <w:numId w:val="31"/>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2"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72" w:name="P248"/>
            <w:bookmarkEnd w:id="272"/>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73" w:name="P268"/>
            <w:bookmarkEnd w:id="273"/>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74" w:name="P275"/>
            <w:bookmarkEnd w:id="274"/>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5"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6"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75" w:name="P290"/>
            <w:bookmarkEnd w:id="275"/>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7"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8"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9"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0"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1"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2"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76" w:name="P320"/>
      <w:bookmarkEnd w:id="276"/>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77" w:name="P321"/>
      <w:bookmarkEnd w:id="277"/>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78" w:name="P322"/>
      <w:bookmarkEnd w:id="278"/>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3"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4"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3F473D6D"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00C616B3">
        <w:rPr>
          <w:b/>
          <w:sz w:val="24"/>
          <w:szCs w:val="20"/>
          <w:lang w:eastAsia="ru-RU"/>
        </w:rPr>
        <w:t>», ФИЛИАЛАМИ И ДЗ</w:t>
      </w:r>
      <w:r w:rsidRPr="00837624">
        <w:rPr>
          <w:b/>
          <w:sz w:val="24"/>
          <w:szCs w:val="20"/>
          <w:lang w:eastAsia="ru-RU"/>
        </w:rPr>
        <w:t xml:space="preserve">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A9D4425" w:rsidR="00D12399" w:rsidRPr="00837624" w:rsidRDefault="00D12399" w:rsidP="00ED4832">
      <w:pPr>
        <w:widowControl w:val="0"/>
        <w:numPr>
          <w:ilvl w:val="0"/>
          <w:numId w:val="27"/>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00C616B3">
        <w:rPr>
          <w:b/>
          <w:bCs w:val="0"/>
          <w:sz w:val="24"/>
          <w:szCs w:val="20"/>
          <w:lang w:eastAsia="ru-RU"/>
        </w:rPr>
        <w:t>», ФИЛИАЛАМИ И ДЗ</w:t>
      </w:r>
      <w:r w:rsidRPr="00837624">
        <w:rPr>
          <w:b/>
          <w:bCs w:val="0"/>
          <w:sz w:val="24"/>
          <w:szCs w:val="20"/>
          <w:lang w:eastAsia="ru-RU"/>
        </w:rPr>
        <w:t xml:space="preserve">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ED4832">
      <w:pPr>
        <w:widowControl w:val="0"/>
        <w:numPr>
          <w:ilvl w:val="0"/>
          <w:numId w:val="27"/>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ED4832">
      <w:pPr>
        <w:widowControl w:val="0"/>
        <w:numPr>
          <w:ilvl w:val="0"/>
          <w:numId w:val="27"/>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ED4832">
      <w:pPr>
        <w:widowControl w:val="0"/>
        <w:numPr>
          <w:ilvl w:val="0"/>
          <w:numId w:val="27"/>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ED4832">
      <w:pPr>
        <w:widowControl w:val="0"/>
        <w:numPr>
          <w:ilvl w:val="0"/>
          <w:numId w:val="27"/>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ED4832">
      <w:pPr>
        <w:widowControl w:val="0"/>
        <w:numPr>
          <w:ilvl w:val="0"/>
          <w:numId w:val="27"/>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ED4832">
      <w:pPr>
        <w:widowControl w:val="0"/>
        <w:numPr>
          <w:ilvl w:val="0"/>
          <w:numId w:val="27"/>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ED4832">
      <w:pPr>
        <w:widowControl w:val="0"/>
        <w:numPr>
          <w:ilvl w:val="0"/>
          <w:numId w:val="27"/>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ED4832">
      <w:pPr>
        <w:widowControl w:val="0"/>
        <w:numPr>
          <w:ilvl w:val="3"/>
          <w:numId w:val="8"/>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5"/>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79" w:name="_Ref429411315"/>
      <w:r w:rsidRPr="00556B64">
        <w:rPr>
          <w:color w:val="0070C0"/>
        </w:rPr>
        <w:lastRenderedPageBreak/>
        <w:t xml:space="preserve"> </w:t>
      </w:r>
      <w:bookmarkEnd w:id="279"/>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0" w:name="_Toc368934345"/>
      <w:bookmarkStart w:id="281" w:name="_Toc369092709"/>
      <w:bookmarkStart w:id="282" w:name="_Toc388864105"/>
      <w:bookmarkStart w:id="283" w:name="_Toc298234717"/>
      <w:bookmarkStart w:id="284" w:name="_Toc255987079"/>
      <w:bookmarkStart w:id="285"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0"/>
      <w:bookmarkEnd w:id="281"/>
      <w:bookmarkEnd w:id="282"/>
      <w:r w:rsidRPr="00837624">
        <w:rPr>
          <w:b/>
        </w:rPr>
        <w:t xml:space="preserve"> </w:t>
      </w:r>
      <w:bookmarkEnd w:id="283"/>
      <w:bookmarkEnd w:id="284"/>
      <w:bookmarkEnd w:id="285"/>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0FEBE16" w:rsidR="00D12399" w:rsidRPr="00DB0EE2" w:rsidRDefault="00D12399" w:rsidP="00ED4832">
      <w:pPr>
        <w:numPr>
          <w:ilvl w:val="0"/>
          <w:numId w:val="25"/>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00C616B3">
        <w:rPr>
          <w:b/>
          <w:sz w:val="24"/>
          <w:szCs w:val="20"/>
          <w:highlight w:val="yellow"/>
        </w:rPr>
        <w:t>», ФИЛИАЛАМИ И ДЗ</w:t>
      </w:r>
      <w:r w:rsidRPr="00DB0EE2">
        <w:rPr>
          <w:b/>
          <w:sz w:val="24"/>
          <w:szCs w:val="20"/>
          <w:highlight w:val="yellow"/>
        </w:rPr>
        <w:t xml:space="preserve">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ED4832">
      <w:pPr>
        <w:numPr>
          <w:ilvl w:val="0"/>
          <w:numId w:val="25"/>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ED4832">
      <w:pPr>
        <w:numPr>
          <w:ilvl w:val="0"/>
          <w:numId w:val="25"/>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ED4832">
      <w:pPr>
        <w:numPr>
          <w:ilvl w:val="0"/>
          <w:numId w:val="25"/>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ED4832">
      <w:pPr>
        <w:numPr>
          <w:ilvl w:val="0"/>
          <w:numId w:val="25"/>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ED4832">
      <w:pPr>
        <w:numPr>
          <w:ilvl w:val="0"/>
          <w:numId w:val="25"/>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ED4832">
      <w:pPr>
        <w:widowControl w:val="0"/>
        <w:numPr>
          <w:ilvl w:val="1"/>
          <w:numId w:val="11"/>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86" w:name="_Toc255987078"/>
      <w:bookmarkStart w:id="287" w:name="_Toc307936271"/>
      <w:bookmarkStart w:id="288" w:name="_Ref429411528"/>
      <w:r w:rsidRPr="004D0F20">
        <w:rPr>
          <w:b/>
        </w:rPr>
        <w:t xml:space="preserve">Справка о перечне и объемах выполнения аналогичных договоров </w:t>
      </w:r>
      <w:bookmarkEnd w:id="286"/>
      <w:bookmarkEnd w:id="287"/>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2C4266BC" w14:textId="77777777" w:rsidR="004D1B00" w:rsidRPr="004D0F20" w:rsidRDefault="004D1B00" w:rsidP="004D1B00">
      <w:pPr>
        <w:tabs>
          <w:tab w:val="left" w:pos="1080"/>
        </w:tabs>
        <w:spacing w:line="240" w:lineRule="auto"/>
        <w:ind w:firstLine="540"/>
        <w:rPr>
          <w:b/>
        </w:rPr>
      </w:pPr>
      <w:bookmarkStart w:id="289" w:name="_Toc247081596"/>
      <w:r w:rsidRPr="004D0F20">
        <w:rPr>
          <w:b/>
        </w:rPr>
        <w:t>М.П.</w:t>
      </w:r>
      <w:bookmarkEnd w:id="289"/>
    </w:p>
    <w:p w14:paraId="0A6BF7F7" w14:textId="77777777" w:rsidR="004D1B00" w:rsidRDefault="004D1B00" w:rsidP="004D1B00">
      <w:pPr>
        <w:tabs>
          <w:tab w:val="left" w:pos="1080"/>
        </w:tabs>
        <w:spacing w:line="240" w:lineRule="auto"/>
        <w:ind w:firstLine="540"/>
      </w:pPr>
      <w:bookmarkStart w:id="290" w:name="_Toc98251776"/>
      <w:bookmarkStart w:id="291" w:name="_Toc247081597"/>
    </w:p>
    <w:p w14:paraId="0BEF1FD2" w14:textId="77777777" w:rsidR="00C616B3" w:rsidRDefault="00C616B3" w:rsidP="004D1B00">
      <w:pPr>
        <w:tabs>
          <w:tab w:val="left" w:pos="1080"/>
        </w:tabs>
        <w:spacing w:line="240" w:lineRule="auto"/>
        <w:ind w:firstLine="540"/>
      </w:pPr>
    </w:p>
    <w:p w14:paraId="6FA47967" w14:textId="77777777" w:rsidR="00C616B3" w:rsidRDefault="00C616B3" w:rsidP="004D1B00">
      <w:pPr>
        <w:tabs>
          <w:tab w:val="left" w:pos="1080"/>
        </w:tabs>
        <w:spacing w:line="240" w:lineRule="auto"/>
        <w:ind w:firstLine="540"/>
      </w:pPr>
    </w:p>
    <w:p w14:paraId="13D25484" w14:textId="77777777" w:rsidR="00C616B3" w:rsidRDefault="00C616B3" w:rsidP="004D1B00">
      <w:pPr>
        <w:tabs>
          <w:tab w:val="left" w:pos="1080"/>
        </w:tabs>
        <w:spacing w:line="240" w:lineRule="auto"/>
        <w:ind w:firstLine="540"/>
      </w:pPr>
    </w:p>
    <w:p w14:paraId="0700F53E" w14:textId="77777777" w:rsidR="00C616B3" w:rsidRDefault="00C616B3" w:rsidP="004D1B00">
      <w:pPr>
        <w:tabs>
          <w:tab w:val="left" w:pos="1080"/>
        </w:tabs>
        <w:spacing w:line="240" w:lineRule="auto"/>
        <w:ind w:firstLine="540"/>
      </w:pPr>
    </w:p>
    <w:p w14:paraId="4ACD0239" w14:textId="77777777" w:rsidR="00C616B3" w:rsidRDefault="00C616B3" w:rsidP="004D1B00">
      <w:pPr>
        <w:tabs>
          <w:tab w:val="left" w:pos="1080"/>
        </w:tabs>
        <w:spacing w:line="240" w:lineRule="auto"/>
        <w:ind w:firstLine="540"/>
      </w:pPr>
    </w:p>
    <w:p w14:paraId="35DB0F1D" w14:textId="77777777" w:rsidR="00C616B3" w:rsidRDefault="00C616B3" w:rsidP="004D1B00">
      <w:pPr>
        <w:tabs>
          <w:tab w:val="left" w:pos="1080"/>
        </w:tabs>
        <w:spacing w:line="240" w:lineRule="auto"/>
        <w:ind w:firstLine="540"/>
      </w:pPr>
    </w:p>
    <w:p w14:paraId="2FDF8D2C" w14:textId="77777777" w:rsidR="00C616B3" w:rsidRDefault="00C616B3" w:rsidP="004D1B00">
      <w:pPr>
        <w:tabs>
          <w:tab w:val="left" w:pos="1080"/>
        </w:tabs>
        <w:spacing w:line="240" w:lineRule="auto"/>
        <w:ind w:firstLine="540"/>
      </w:pPr>
    </w:p>
    <w:p w14:paraId="2E37AF52" w14:textId="77777777" w:rsidR="00C616B3" w:rsidRPr="004D0F20" w:rsidRDefault="00C616B3" w:rsidP="004D1B00">
      <w:pPr>
        <w:tabs>
          <w:tab w:val="left" w:pos="1080"/>
        </w:tabs>
        <w:spacing w:line="240" w:lineRule="auto"/>
        <w:ind w:firstLine="540"/>
      </w:pPr>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290"/>
      <w:bookmarkEnd w:id="291"/>
    </w:p>
    <w:p w14:paraId="0D3FAC78" w14:textId="77777777" w:rsidR="004D1B00" w:rsidRPr="004D0F20" w:rsidRDefault="004D1B00" w:rsidP="00ED4832">
      <w:pPr>
        <w:numPr>
          <w:ilvl w:val="0"/>
          <w:numId w:val="37"/>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ED4832">
      <w:pPr>
        <w:numPr>
          <w:ilvl w:val="0"/>
          <w:numId w:val="3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ED4832">
      <w:pPr>
        <w:numPr>
          <w:ilvl w:val="0"/>
          <w:numId w:val="3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12727B" w14:textId="77777777" w:rsidR="004D1B00" w:rsidRPr="004D0F20" w:rsidRDefault="004D1B00" w:rsidP="00ED4832">
      <w:pPr>
        <w:numPr>
          <w:ilvl w:val="0"/>
          <w:numId w:val="37"/>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ED4832">
      <w:pPr>
        <w:numPr>
          <w:ilvl w:val="0"/>
          <w:numId w:val="3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ED4832">
      <w:pPr>
        <w:numPr>
          <w:ilvl w:val="0"/>
          <w:numId w:val="3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ED4832">
      <w:pPr>
        <w:numPr>
          <w:ilvl w:val="0"/>
          <w:numId w:val="37"/>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EC17CA" w14:textId="63B57688" w:rsidR="008C03FA" w:rsidRPr="004B5FA9" w:rsidRDefault="008C03FA" w:rsidP="008C03FA">
      <w:pPr>
        <w:pStyle w:val="7-"/>
        <w:numPr>
          <w:ilvl w:val="0"/>
          <w:numId w:val="0"/>
        </w:numPr>
        <w:ind w:left="288"/>
      </w:pPr>
      <w:bookmarkStart w:id="292" w:name="OLE_LINK2"/>
      <w:bookmarkStart w:id="293" w:name="_Ref423697349"/>
      <w:bookmarkEnd w:id="5"/>
      <w:bookmarkEnd w:id="6"/>
      <w:bookmarkEnd w:id="288"/>
      <w:bookmarkEnd w:id="292"/>
      <w:r w:rsidRPr="004B5FA9">
        <w:lastRenderedPageBreak/>
        <w:t>Форма 1</w:t>
      </w:r>
      <w:r>
        <w:t>2</w:t>
      </w:r>
    </w:p>
    <w:bookmarkEnd w:id="293"/>
    <w:p w14:paraId="7259908C" w14:textId="77777777" w:rsidR="008C03FA" w:rsidRPr="004B5FA9" w:rsidRDefault="008C03FA" w:rsidP="008C03FA">
      <w:pPr>
        <w:jc w:val="right"/>
        <w:rPr>
          <w:bCs w:val="0"/>
          <w:snapToGrid w:val="0"/>
        </w:rPr>
      </w:pPr>
      <w:r w:rsidRPr="004B5FA9">
        <w:rPr>
          <w:bCs w:val="0"/>
          <w:snapToGrid w:val="0"/>
        </w:rPr>
        <w:t>Приложение № ___ к заявке на участие</w:t>
      </w:r>
    </w:p>
    <w:p w14:paraId="710B47E9" w14:textId="77777777" w:rsidR="008C03FA" w:rsidRPr="004B5FA9" w:rsidRDefault="008C03FA" w:rsidP="008C03FA">
      <w:pPr>
        <w:jc w:val="right"/>
        <w:rPr>
          <w:bCs w:val="0"/>
          <w:snapToGrid w:val="0"/>
        </w:rPr>
      </w:pPr>
      <w:r w:rsidRPr="004B5FA9">
        <w:rPr>
          <w:bCs w:val="0"/>
          <w:snapToGrid w:val="0"/>
        </w:rPr>
        <w:t>от «____»_____________ </w:t>
      </w:r>
      <w:proofErr w:type="gramStart"/>
      <w:r w:rsidRPr="004B5FA9">
        <w:rPr>
          <w:bCs w:val="0"/>
          <w:snapToGrid w:val="0"/>
        </w:rPr>
        <w:t>г</w:t>
      </w:r>
      <w:proofErr w:type="gramEnd"/>
      <w:r w:rsidRPr="004B5FA9">
        <w:rPr>
          <w:bCs w:val="0"/>
          <w:snapToGrid w:val="0"/>
        </w:rPr>
        <w:t>. №__________</w:t>
      </w:r>
    </w:p>
    <w:p w14:paraId="58D2BBFD" w14:textId="77777777" w:rsidR="008C03FA" w:rsidRPr="004B5FA9" w:rsidRDefault="008C03FA" w:rsidP="008C03FA">
      <w:pPr>
        <w:jc w:val="right"/>
        <w:rPr>
          <w:b/>
          <w:bCs w:val="0"/>
        </w:rPr>
      </w:pPr>
    </w:p>
    <w:p w14:paraId="2782CCFA" w14:textId="77777777" w:rsidR="008C03FA" w:rsidRPr="004B5FA9" w:rsidRDefault="008C03FA" w:rsidP="008C03FA">
      <w:pPr>
        <w:jc w:val="right"/>
        <w:rPr>
          <w:b/>
          <w:bCs w:val="0"/>
        </w:rPr>
      </w:pPr>
    </w:p>
    <w:p w14:paraId="5FFE5428" w14:textId="77777777" w:rsidR="008C03FA" w:rsidRPr="004B5FA9" w:rsidRDefault="008C03FA" w:rsidP="008C03FA">
      <w:pPr>
        <w:keepNext/>
        <w:tabs>
          <w:tab w:val="num" w:pos="1134"/>
        </w:tabs>
        <w:ind w:firstLine="403"/>
        <w:jc w:val="center"/>
        <w:outlineLvl w:val="2"/>
        <w:rPr>
          <w:b/>
        </w:rPr>
      </w:pPr>
      <w:bookmarkStart w:id="294" w:name="_Toc369092726"/>
      <w:bookmarkStart w:id="295" w:name="_Toc399504274"/>
      <w:bookmarkStart w:id="296" w:name="_Toc368934362"/>
      <w:bookmarkStart w:id="297" w:name="_Toc307936287"/>
      <w:r w:rsidRPr="004B5FA9">
        <w:rPr>
          <w:b/>
        </w:rPr>
        <w:t>Банковская гарантия обеспечения исполнения обязательств</w:t>
      </w:r>
      <w:bookmarkEnd w:id="294"/>
      <w:bookmarkEnd w:id="295"/>
      <w:r w:rsidRPr="004B5FA9">
        <w:rPr>
          <w:b/>
        </w:rPr>
        <w:t xml:space="preserve"> </w:t>
      </w:r>
      <w:bookmarkStart w:id="298" w:name="_Toc369092727"/>
      <w:bookmarkStart w:id="299" w:name="_Toc399504275"/>
      <w:r w:rsidRPr="004B5FA9">
        <w:rPr>
          <w:b/>
        </w:rPr>
        <w:t xml:space="preserve">участника </w:t>
      </w:r>
      <w:bookmarkEnd w:id="296"/>
      <w:bookmarkEnd w:id="298"/>
      <w:bookmarkEnd w:id="299"/>
      <w:r w:rsidRPr="004B5FA9">
        <w:rPr>
          <w:b/>
        </w:rPr>
        <w:t>закупки [</w:t>
      </w:r>
      <w:r w:rsidRPr="004B5FA9">
        <w:rPr>
          <w:b/>
          <w:i/>
          <w:shd w:val="clear" w:color="auto" w:fill="FFFF99"/>
        </w:rPr>
        <w:t>указывается способ закупки</w:t>
      </w:r>
      <w:r w:rsidRPr="004B5FA9">
        <w:rPr>
          <w:b/>
        </w:rPr>
        <w:t xml:space="preserve">] </w:t>
      </w:r>
      <w:bookmarkEnd w:id="297"/>
    </w:p>
    <w:p w14:paraId="3AEF6B5B" w14:textId="77777777" w:rsidR="008C03FA" w:rsidRPr="004B5FA9" w:rsidRDefault="008C03FA" w:rsidP="008C03FA">
      <w:pPr>
        <w:rPr>
          <w:bCs w:val="0"/>
        </w:rPr>
      </w:pPr>
    </w:p>
    <w:p w14:paraId="0DF66052" w14:textId="77777777" w:rsidR="008C03FA" w:rsidRPr="004B5FA9" w:rsidRDefault="008C03FA" w:rsidP="008C03FA">
      <w:pPr>
        <w:tabs>
          <w:tab w:val="left" w:pos="1080"/>
        </w:tabs>
        <w:ind w:firstLine="540"/>
        <w:jc w:val="center"/>
        <w:rPr>
          <w:b/>
        </w:rPr>
      </w:pPr>
      <w:r w:rsidRPr="004B5FA9">
        <w:rPr>
          <w:b/>
        </w:rPr>
        <w:t>Бланк банка</w:t>
      </w:r>
    </w:p>
    <w:p w14:paraId="3FD9F099" w14:textId="77777777" w:rsidR="008C03FA" w:rsidRPr="004B5FA9" w:rsidRDefault="008C03FA" w:rsidP="008C03FA">
      <w:pPr>
        <w:tabs>
          <w:tab w:val="left" w:pos="1080"/>
        </w:tabs>
        <w:ind w:firstLine="540"/>
        <w:jc w:val="right"/>
        <w:rPr>
          <w:b/>
        </w:rPr>
      </w:pPr>
      <w:r w:rsidRPr="004B5FA9">
        <w:tab/>
      </w:r>
      <w:r w:rsidRPr="004B5FA9">
        <w:tab/>
      </w:r>
      <w:r w:rsidRPr="004B5FA9">
        <w:tab/>
      </w:r>
      <w:r w:rsidRPr="004B5FA9">
        <w:tab/>
      </w:r>
      <w:r w:rsidRPr="004B5FA9">
        <w:tab/>
      </w:r>
      <w:r w:rsidRPr="004B5FA9">
        <w:tab/>
      </w:r>
      <w:r w:rsidRPr="004B5FA9">
        <w:tab/>
      </w:r>
      <w:r w:rsidRPr="004B5FA9">
        <w:tab/>
      </w:r>
      <w:r w:rsidRPr="004B5FA9">
        <w:tab/>
      </w:r>
      <w:r w:rsidRPr="004B5FA9">
        <w:tab/>
      </w:r>
      <w:r w:rsidRPr="004B5FA9">
        <w:tab/>
      </w:r>
      <w:r w:rsidRPr="004B5FA9">
        <w:rPr>
          <w:b/>
        </w:rPr>
        <w:t>КОМУ: ________________</w:t>
      </w:r>
    </w:p>
    <w:p w14:paraId="26EFEA03" w14:textId="77777777" w:rsidR="008C03FA" w:rsidRPr="004B5FA9" w:rsidRDefault="008C03FA" w:rsidP="008C03FA">
      <w:pPr>
        <w:tabs>
          <w:tab w:val="left" w:pos="1080"/>
        </w:tabs>
        <w:ind w:firstLine="540"/>
        <w:jc w:val="right"/>
        <w:rPr>
          <w:b/>
        </w:rPr>
      </w:pPr>
      <w:r w:rsidRPr="004B5FA9">
        <w:rPr>
          <w:b/>
        </w:rPr>
        <w:t>[</w:t>
      </w:r>
      <w:r w:rsidRPr="004B5FA9">
        <w:rPr>
          <w:rStyle w:val="FTN-"/>
        </w:rPr>
        <w:t>указывается Организатор</w:t>
      </w:r>
      <w:r w:rsidRPr="004B5FA9">
        <w:rPr>
          <w:b/>
        </w:rPr>
        <w:t>]</w:t>
      </w:r>
    </w:p>
    <w:p w14:paraId="5CF1330E" w14:textId="77777777" w:rsidR="008C03FA" w:rsidRPr="004B5FA9" w:rsidRDefault="008C03FA" w:rsidP="008C03FA">
      <w:pPr>
        <w:tabs>
          <w:tab w:val="left" w:pos="1080"/>
        </w:tabs>
        <w:ind w:firstLine="540"/>
      </w:pPr>
    </w:p>
    <w:p w14:paraId="2C40823E" w14:textId="77777777" w:rsidR="008C03FA" w:rsidRPr="004B5FA9" w:rsidRDefault="008C03FA" w:rsidP="008C03FA">
      <w:pPr>
        <w:tabs>
          <w:tab w:val="left" w:pos="1080"/>
        </w:tabs>
        <w:ind w:firstLine="540"/>
      </w:pPr>
      <w:proofErr w:type="gramStart"/>
      <w:r w:rsidRPr="004B5FA9">
        <w:t xml:space="preserve">Мы информированы о том, что ________________________ (Адрес места нахождения:___________), именуемое в дальнейшем «Принципал», намерен участвовать в </w:t>
      </w:r>
      <w:r w:rsidRPr="004B5FA9">
        <w:rPr>
          <w:lang w:eastAsia="x-none"/>
        </w:rPr>
        <w:t>[</w:t>
      </w:r>
      <w:r w:rsidRPr="004B5FA9">
        <w:rPr>
          <w:rStyle w:val="FTN-"/>
        </w:rPr>
        <w:t>указывается способ закупки</w:t>
      </w:r>
      <w:r w:rsidRPr="004B5FA9">
        <w:rPr>
          <w:lang w:eastAsia="x-none"/>
        </w:rPr>
        <w:t xml:space="preserve">] </w:t>
      </w:r>
      <w:r w:rsidRPr="004B5FA9">
        <w:t>на ___________________________________ (предмет закупки), проводимом Открытым акционерным обществом «____ » (либо агентом по его поручению) (Адрес места нахождения: ), именуемым в дальнейшем «Бенефициар».</w:t>
      </w:r>
      <w:proofErr w:type="gramEnd"/>
      <w:r w:rsidRPr="004B5FA9">
        <w:t xml:space="preserve"> В соответствии с условиями Закупочной документации Принципал обязан предоставить Бенефициару финансовое обеспечение заявки Принципала от «___» __________ 20__ г. на денежную сумму в размере ____________(сумма цифрами и прописью).</w:t>
      </w:r>
    </w:p>
    <w:p w14:paraId="41D15C6A" w14:textId="77777777" w:rsidR="008C03FA" w:rsidRPr="004B5FA9" w:rsidRDefault="008C03FA" w:rsidP="008C03FA">
      <w:pPr>
        <w:tabs>
          <w:tab w:val="left" w:pos="1080"/>
        </w:tabs>
        <w:ind w:firstLine="540"/>
      </w:pPr>
      <w:r w:rsidRPr="004B5FA9">
        <w:t>Учитывая вышеизложенное, по просьбе Принципала, мы, _________________________________ (реквизиты гаранта),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(сумма цифрами и прописью), в случае:</w:t>
      </w:r>
    </w:p>
    <w:p w14:paraId="17D32AD2" w14:textId="77777777" w:rsidR="008C03FA" w:rsidRPr="004B5FA9" w:rsidRDefault="008C03FA" w:rsidP="00ED4832">
      <w:pPr>
        <w:numPr>
          <w:ilvl w:val="0"/>
          <w:numId w:val="42"/>
        </w:numPr>
        <w:tabs>
          <w:tab w:val="left" w:pos="1080"/>
        </w:tabs>
        <w:suppressAutoHyphens w:val="0"/>
        <w:spacing w:line="240" w:lineRule="auto"/>
      </w:pPr>
      <w:r w:rsidRPr="004B5FA9">
        <w:t>изменения или отзыва Принципалом заявки в течение срока ее действия после истечения срока окончания подачи заявок;</w:t>
      </w:r>
    </w:p>
    <w:p w14:paraId="1B1E8BBD" w14:textId="77777777" w:rsidR="008C03FA" w:rsidRPr="004B5FA9" w:rsidRDefault="008C03FA" w:rsidP="00ED4832">
      <w:pPr>
        <w:numPr>
          <w:ilvl w:val="0"/>
          <w:numId w:val="42"/>
        </w:numPr>
        <w:tabs>
          <w:tab w:val="left" w:pos="1080"/>
        </w:tabs>
        <w:suppressAutoHyphens w:val="0"/>
        <w:spacing w:line="240" w:lineRule="auto"/>
      </w:pPr>
      <w:r w:rsidRPr="004B5FA9">
        <w:t>представления Принципалом заведомо ложных сведений или намеренного искажения информации или документов, приведенных в составе заявки;</w:t>
      </w:r>
    </w:p>
    <w:p w14:paraId="7DE39624" w14:textId="77777777" w:rsidR="008C03FA" w:rsidRPr="004B5FA9" w:rsidRDefault="008C03FA" w:rsidP="00ED4832">
      <w:pPr>
        <w:numPr>
          <w:ilvl w:val="0"/>
          <w:numId w:val="42"/>
        </w:numPr>
        <w:tabs>
          <w:tab w:val="left" w:pos="1080"/>
        </w:tabs>
        <w:suppressAutoHyphens w:val="0"/>
        <w:spacing w:line="240" w:lineRule="auto"/>
      </w:pPr>
      <w:proofErr w:type="gramStart"/>
      <w:r w:rsidRPr="004B5FA9">
        <w:t>отказа Принципала в случае признания Принципала победителем [</w:t>
      </w:r>
      <w:r w:rsidRPr="004B5FA9">
        <w:rPr>
          <w:rStyle w:val="FTN-"/>
        </w:rPr>
        <w:t>указывается: конкурса или аукциона</w:t>
      </w:r>
      <w:r w:rsidRPr="004B5FA9">
        <w:t>] подписать протокол о результатах [</w:t>
      </w:r>
      <w:r w:rsidRPr="004B5FA9">
        <w:rPr>
          <w:rStyle w:val="FTN-"/>
        </w:rPr>
        <w:t>указывается: конкурса или аукциона</w:t>
      </w:r>
      <w:r w:rsidRPr="004B5FA9">
        <w:t>] в порядке, предусмотренном в документации [</w:t>
      </w:r>
      <w:r w:rsidRPr="004B5FA9">
        <w:rPr>
          <w:rStyle w:val="FTN-"/>
        </w:rPr>
        <w:t>формулировка используется при проведении торгов: конкурса или аукциона.</w:t>
      </w:r>
      <w:proofErr w:type="gramEnd"/>
      <w:r w:rsidRPr="004B5FA9">
        <w:rPr>
          <w:rStyle w:val="FTN-"/>
        </w:rPr>
        <w:t xml:space="preserve"> </w:t>
      </w:r>
      <w:proofErr w:type="gramStart"/>
      <w:r w:rsidRPr="004B5FA9">
        <w:rPr>
          <w:rStyle w:val="FTN-"/>
        </w:rPr>
        <w:t>При применении иного способа закупки пункт подлежит удалению</w:t>
      </w:r>
      <w:r w:rsidRPr="004B5FA9">
        <w:t>];</w:t>
      </w:r>
      <w:proofErr w:type="gramEnd"/>
    </w:p>
    <w:p w14:paraId="1F03E408" w14:textId="77777777" w:rsidR="008C03FA" w:rsidRPr="004B5FA9" w:rsidRDefault="008C03FA" w:rsidP="00ED4832">
      <w:pPr>
        <w:numPr>
          <w:ilvl w:val="0"/>
          <w:numId w:val="42"/>
        </w:numPr>
        <w:tabs>
          <w:tab w:val="left" w:pos="1080"/>
        </w:tabs>
        <w:suppressAutoHyphens w:val="0"/>
        <w:spacing w:line="240" w:lineRule="auto"/>
      </w:pPr>
      <w:proofErr w:type="gramStart"/>
      <w:r w:rsidRPr="004B5FA9">
        <w:t>отказа Принципала в случае признания Принципала победителем [</w:t>
      </w:r>
      <w:r w:rsidRPr="004B5FA9">
        <w:rPr>
          <w:rStyle w:val="FTN-"/>
        </w:rPr>
        <w:t>указывается: конкурса или аукциона</w:t>
      </w:r>
      <w:r w:rsidRPr="004B5FA9">
        <w:t>] заключить Договор в порядке, установленном настоящей документацией [</w:t>
      </w:r>
      <w:r w:rsidRPr="004B5FA9">
        <w:rPr>
          <w:rStyle w:val="FTN-"/>
        </w:rPr>
        <w:t>формулировка используется при проведении торгов: конкурса или аукциона.</w:t>
      </w:r>
      <w:proofErr w:type="gramEnd"/>
      <w:r w:rsidRPr="004B5FA9">
        <w:rPr>
          <w:rStyle w:val="FTN-"/>
        </w:rPr>
        <w:t xml:space="preserve"> </w:t>
      </w:r>
      <w:proofErr w:type="gramStart"/>
      <w:r w:rsidRPr="004B5FA9">
        <w:rPr>
          <w:rStyle w:val="FTN-"/>
        </w:rPr>
        <w:t>При применении иного способа закупки пункт подлежит удалению</w:t>
      </w:r>
      <w:r w:rsidRPr="004B5FA9">
        <w:t>];</w:t>
      </w:r>
      <w:proofErr w:type="gramEnd"/>
    </w:p>
    <w:p w14:paraId="734FD19B" w14:textId="77777777" w:rsidR="008C03FA" w:rsidRPr="004B5FA9" w:rsidRDefault="008C03FA" w:rsidP="00ED4832">
      <w:pPr>
        <w:widowControl w:val="0"/>
        <w:numPr>
          <w:ilvl w:val="0"/>
          <w:numId w:val="42"/>
        </w:numPr>
        <w:tabs>
          <w:tab w:val="left" w:pos="1080"/>
          <w:tab w:val="left" w:pos="9180"/>
        </w:tabs>
        <w:suppressAutoHyphens w:val="0"/>
        <w:spacing w:line="240" w:lineRule="auto"/>
      </w:pPr>
      <w:r w:rsidRPr="004B5FA9">
        <w:t>отказа Принципала в случае признания его единственным Участником, чья Заявка признана наилучшей, заключить Договор в порядке, установленном настоящей Документацией [</w:t>
      </w:r>
      <w:r w:rsidRPr="004B5FA9">
        <w:rPr>
          <w:rStyle w:val="FTN-"/>
        </w:rPr>
        <w:t>пункт указывается при условии проведения закупки способом, отличным от торгов</w:t>
      </w:r>
      <w:r w:rsidRPr="004B5FA9">
        <w:t>];</w:t>
      </w:r>
    </w:p>
    <w:p w14:paraId="58292B2E" w14:textId="77777777" w:rsidR="008C03FA" w:rsidRPr="004B5FA9" w:rsidRDefault="008C03FA" w:rsidP="00ED4832">
      <w:pPr>
        <w:widowControl w:val="0"/>
        <w:numPr>
          <w:ilvl w:val="0"/>
          <w:numId w:val="42"/>
        </w:numPr>
        <w:tabs>
          <w:tab w:val="left" w:pos="1080"/>
          <w:tab w:val="left" w:pos="9180"/>
        </w:tabs>
        <w:suppressAutoHyphens w:val="0"/>
        <w:spacing w:line="240" w:lineRule="auto"/>
      </w:pPr>
      <w:r w:rsidRPr="004B5FA9">
        <w:t xml:space="preserve">отказа Принципала в случае признания Принципала победителем или Принципала в случае признания его единственным Участником предоставить финансовое обеспечение по Договору, </w:t>
      </w:r>
      <w:r w:rsidRPr="004B5FA9">
        <w:rPr>
          <w:highlight w:val="yellow"/>
        </w:rPr>
        <w:t>в случае данного требования</w:t>
      </w:r>
      <w:r w:rsidRPr="004B5FA9">
        <w:t>;</w:t>
      </w:r>
    </w:p>
    <w:p w14:paraId="3E6A77ED" w14:textId="77777777" w:rsidR="008C03FA" w:rsidRPr="004B5FA9" w:rsidRDefault="008C03FA" w:rsidP="008C03FA">
      <w:pPr>
        <w:tabs>
          <w:tab w:val="left" w:pos="142"/>
        </w:tabs>
        <w:ind w:left="142" w:firstLine="425"/>
      </w:pPr>
      <w:r w:rsidRPr="004B5FA9">
        <w:lastRenderedPageBreak/>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14:paraId="15878E60" w14:textId="77777777" w:rsidR="008C03FA" w:rsidRPr="004B5FA9" w:rsidRDefault="008C03FA" w:rsidP="008C03FA">
      <w:pPr>
        <w:tabs>
          <w:tab w:val="left" w:pos="1080"/>
        </w:tabs>
        <w:ind w:firstLine="540"/>
      </w:pPr>
      <w:r w:rsidRPr="004B5FA9">
        <w:t>Предел обязательств Гаранта по настоящей Гарантии ограничен суммой _____________ (сумма цифрами и прописью).</w:t>
      </w:r>
    </w:p>
    <w:p w14:paraId="0C6DB319" w14:textId="77777777" w:rsidR="008C03FA" w:rsidRPr="004B5FA9" w:rsidRDefault="008C03FA" w:rsidP="008C03FA">
      <w:pPr>
        <w:tabs>
          <w:tab w:val="left" w:pos="1080"/>
        </w:tabs>
        <w:ind w:firstLine="540"/>
      </w:pPr>
      <w:r w:rsidRPr="004B5FA9">
        <w:t>Требование по настоящей Гарантии должно быть направлено Бенефициаром по адресу: ________________________________.</w:t>
      </w:r>
    </w:p>
    <w:p w14:paraId="677C7EBA" w14:textId="77777777" w:rsidR="008C03FA" w:rsidRPr="004B5FA9" w:rsidRDefault="008C03FA" w:rsidP="008C03FA">
      <w:pPr>
        <w:tabs>
          <w:tab w:val="left" w:pos="1080"/>
        </w:tabs>
        <w:ind w:firstLine="540"/>
      </w:pPr>
      <w:r w:rsidRPr="004B5FA9">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14:paraId="2E168BB3" w14:textId="77777777" w:rsidR="008C03FA" w:rsidRPr="004B5FA9" w:rsidRDefault="008C03FA" w:rsidP="008C03FA">
      <w:pPr>
        <w:tabs>
          <w:tab w:val="left" w:pos="1080"/>
        </w:tabs>
        <w:ind w:firstLine="540"/>
      </w:pPr>
      <w:r w:rsidRPr="004B5FA9">
        <w:t xml:space="preserve">Настоящая Гарантия вступает в силу </w:t>
      </w:r>
      <w:proofErr w:type="gramStart"/>
      <w:r w:rsidRPr="004B5FA9">
        <w:t>с даты вскрытия</w:t>
      </w:r>
      <w:proofErr w:type="gramEnd"/>
      <w:r w:rsidRPr="004B5FA9">
        <w:t xml:space="preserve"> зарегистрированных конвертов с заявками конкурсной комиссией и остается в силе до «____»_________20__, и любой связанный с этим запрос должен быть направлен Гаранту не позднее вышеуказанной даты.</w:t>
      </w:r>
    </w:p>
    <w:p w14:paraId="31FA1B9C" w14:textId="77777777" w:rsidR="008C03FA" w:rsidRPr="004B5FA9" w:rsidRDefault="008C03FA" w:rsidP="008C03FA">
      <w:pPr>
        <w:tabs>
          <w:tab w:val="left" w:pos="1080"/>
        </w:tabs>
        <w:ind w:firstLine="540"/>
      </w:pPr>
      <w:r w:rsidRPr="004B5FA9">
        <w:t xml:space="preserve">Настоящая Гарантия подчиняется и регулируется в соответствии с законодательством Российской Федерации. </w:t>
      </w:r>
    </w:p>
    <w:p w14:paraId="6301F162" w14:textId="77777777" w:rsidR="008C03FA" w:rsidRPr="004B5FA9" w:rsidRDefault="008C03FA" w:rsidP="008C03FA">
      <w:pPr>
        <w:tabs>
          <w:tab w:val="left" w:pos="1080"/>
        </w:tabs>
        <w:ind w:firstLine="540"/>
      </w:pPr>
      <w:r w:rsidRPr="004B5FA9">
        <w:t>Все споры, возникающие в связи с действительностью, толкованием или исполнением настоящей Гарантии, подлежат рассмотрению в Арбитражном суде (территориальная принадлежность).</w:t>
      </w:r>
    </w:p>
    <w:p w14:paraId="5C9621E7" w14:textId="77777777" w:rsidR="008C03FA" w:rsidRPr="004B5FA9" w:rsidRDefault="008C03FA" w:rsidP="008C03FA">
      <w:pPr>
        <w:tabs>
          <w:tab w:val="left" w:pos="1080"/>
        </w:tabs>
        <w:ind w:firstLine="540"/>
      </w:pPr>
    </w:p>
    <w:p w14:paraId="069F8AF1" w14:textId="77777777" w:rsidR="008C03FA" w:rsidRPr="004B5FA9" w:rsidRDefault="008C03FA" w:rsidP="008C03FA">
      <w:pPr>
        <w:tabs>
          <w:tab w:val="left" w:pos="1080"/>
        </w:tabs>
        <w:ind w:firstLine="540"/>
      </w:pPr>
    </w:p>
    <w:p w14:paraId="31A1E1DF" w14:textId="77777777" w:rsidR="008C03FA" w:rsidRPr="004B5FA9" w:rsidRDefault="008C03FA" w:rsidP="008C03FA">
      <w:pPr>
        <w:tabs>
          <w:tab w:val="left" w:pos="1080"/>
        </w:tabs>
        <w:ind w:firstLine="540"/>
      </w:pPr>
      <w:r w:rsidRPr="004B5FA9">
        <w:t>Подписи уполномоченных лиц</w:t>
      </w:r>
    </w:p>
    <w:p w14:paraId="2A62E2D5" w14:textId="77777777" w:rsidR="008C03FA" w:rsidRPr="004B5FA9" w:rsidRDefault="008C03FA" w:rsidP="008C03FA">
      <w:pPr>
        <w:tabs>
          <w:tab w:val="left" w:pos="1080"/>
        </w:tabs>
        <w:ind w:firstLine="540"/>
      </w:pPr>
      <w:r w:rsidRPr="004B5FA9">
        <w:t>(печать банка)</w:t>
      </w:r>
    </w:p>
    <w:p w14:paraId="2EA4CF69" w14:textId="77777777" w:rsidR="008C03FA" w:rsidRPr="004B5FA9" w:rsidRDefault="008C03FA" w:rsidP="008C03FA">
      <w:pPr>
        <w:tabs>
          <w:tab w:val="left" w:pos="1080"/>
        </w:tabs>
        <w:ind w:firstLine="540"/>
      </w:pPr>
    </w:p>
    <w:p w14:paraId="03B5B44F" w14:textId="77777777" w:rsidR="008C03FA" w:rsidRPr="004B5FA9" w:rsidRDefault="008C03FA" w:rsidP="008C03FA">
      <w:pPr>
        <w:pStyle w:val="a2"/>
        <w:widowControl w:val="0"/>
        <w:numPr>
          <w:ilvl w:val="0"/>
          <w:numId w:val="0"/>
        </w:numPr>
        <w:tabs>
          <w:tab w:val="left" w:pos="1080"/>
        </w:tabs>
        <w:spacing w:line="240" w:lineRule="auto"/>
        <w:ind w:left="709"/>
        <w:rPr>
          <w:bCs w:val="0"/>
          <w:iCs/>
        </w:rPr>
      </w:pPr>
    </w:p>
    <w:p w14:paraId="6CD2E0E9" w14:textId="77777777" w:rsidR="008C03FA" w:rsidRPr="004B5FA9" w:rsidRDefault="008C03FA" w:rsidP="008C03FA">
      <w:pPr>
        <w:pStyle w:val="a2"/>
        <w:widowControl w:val="0"/>
        <w:numPr>
          <w:ilvl w:val="0"/>
          <w:numId w:val="0"/>
        </w:numPr>
        <w:tabs>
          <w:tab w:val="left" w:pos="1080"/>
        </w:tabs>
        <w:spacing w:line="240" w:lineRule="auto"/>
        <w:ind w:left="709"/>
        <w:rPr>
          <w:bCs w:val="0"/>
          <w:iCs/>
        </w:rPr>
      </w:pPr>
    </w:p>
    <w:p w14:paraId="710B3CE8" w14:textId="77777777" w:rsidR="008C03FA" w:rsidRPr="004B5FA9" w:rsidRDefault="008C03FA" w:rsidP="008C03FA">
      <w:pPr>
        <w:pStyle w:val="a2"/>
        <w:widowControl w:val="0"/>
        <w:numPr>
          <w:ilvl w:val="2"/>
          <w:numId w:val="6"/>
        </w:numPr>
        <w:tabs>
          <w:tab w:val="clear" w:pos="1134"/>
          <w:tab w:val="left" w:pos="1080"/>
        </w:tabs>
        <w:suppressAutoHyphens w:val="0"/>
        <w:spacing w:line="240" w:lineRule="auto"/>
        <w:ind w:left="0" w:firstLine="709"/>
        <w:rPr>
          <w:bCs w:val="0"/>
          <w:iCs/>
        </w:rPr>
      </w:pPr>
      <w:r w:rsidRPr="004B5FA9">
        <w:rPr>
          <w:b/>
        </w:rPr>
        <w:t>Примечание:</w:t>
      </w:r>
      <w:r w:rsidRPr="004B5FA9">
        <w:t xml:space="preserve"> при изменении ОРД ОАО «-------», регулирующих вопросы обеспечения исполнения обязательств, указанная форма подлежит корректировке.</w:t>
      </w:r>
    </w:p>
    <w:p w14:paraId="46FDB029" w14:textId="77777777" w:rsidR="002A485E" w:rsidRPr="00CE72BD" w:rsidRDefault="002A485E" w:rsidP="00C616B3">
      <w:pPr>
        <w:pStyle w:val="7-"/>
        <w:numPr>
          <w:ilvl w:val="0"/>
          <w:numId w:val="0"/>
        </w:numPr>
        <w:ind w:left="288"/>
        <w:jc w:val="both"/>
        <w:rPr>
          <w:sz w:val="20"/>
        </w:rPr>
      </w:pPr>
    </w:p>
    <w:sectPr w:rsidR="002A485E" w:rsidRPr="00CE72BD" w:rsidSect="002979A8">
      <w:footerReference w:type="even" r:id="rId46"/>
      <w:headerReference w:type="first" r:id="rId47"/>
      <w:footerReference w:type="first" r:id="rId48"/>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7023DF" w15:done="0"/>
  <w15:commentEx w15:paraId="780C436A" w15:done="0"/>
  <w15:commentEx w15:paraId="4BBB00DB" w15:done="0"/>
  <w15:commentEx w15:paraId="4FCBFB2D" w15:done="0"/>
  <w15:commentEx w15:paraId="4E9B3428" w15:done="0"/>
  <w15:commentEx w15:paraId="71544F00" w15:done="0"/>
  <w15:commentEx w15:paraId="1CDF706B" w15:done="0"/>
  <w15:commentEx w15:paraId="1AF1767C" w15:done="0"/>
  <w15:commentEx w15:paraId="50C69FC1" w15:done="0"/>
  <w15:commentEx w15:paraId="01E1257D" w15:done="0"/>
  <w15:commentEx w15:paraId="698205A3" w15:done="0"/>
  <w15:commentEx w15:paraId="4731B9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AD39FC" w14:textId="77777777" w:rsidR="008B16F2" w:rsidRDefault="008B16F2">
      <w:pPr>
        <w:spacing w:line="240" w:lineRule="auto"/>
      </w:pPr>
      <w:r>
        <w:separator/>
      </w:r>
    </w:p>
  </w:endnote>
  <w:endnote w:type="continuationSeparator" w:id="0">
    <w:p w14:paraId="689EF745" w14:textId="77777777" w:rsidR="008B16F2" w:rsidRDefault="008B16F2">
      <w:pPr>
        <w:spacing w:line="240" w:lineRule="auto"/>
      </w:pPr>
      <w:r>
        <w:continuationSeparator/>
      </w:r>
    </w:p>
  </w:endnote>
  <w:endnote w:type="continuationNotice" w:id="1">
    <w:p w14:paraId="2F540488" w14:textId="77777777" w:rsidR="008B16F2" w:rsidRDefault="008B16F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8F311A" w:rsidRDefault="008F311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77777777" w:rsidR="008F311A" w:rsidRPr="00FA0376" w:rsidRDefault="008F311A"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BB025E">
      <w:rPr>
        <w:noProof/>
        <w:sz w:val="16"/>
        <w:szCs w:val="16"/>
        <w:lang w:eastAsia="ru-RU"/>
      </w:rPr>
      <w:t>55</w:t>
    </w:r>
    <w:r w:rsidRPr="00FA0376">
      <w:rPr>
        <w:sz w:val="16"/>
        <w:szCs w:val="16"/>
        <w:lang w:eastAsia="ru-RU"/>
      </w:rPr>
      <w:fldChar w:fldCharType="end"/>
    </w:r>
  </w:p>
  <w:p w14:paraId="3B08FB40" w14:textId="4C51A3B2" w:rsidR="008F311A" w:rsidRPr="005A6618" w:rsidRDefault="008F311A" w:rsidP="008F311A">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5A6618" w:rsidRPr="005A6618">
      <w:rPr>
        <w:sz w:val="18"/>
        <w:szCs w:val="18"/>
      </w:rPr>
      <w:t>право заключения договора поставки бытовой техники для нужд Исполнительного аппарата ПАО «МРСК Юга», филиалов ПАО «МРСК Юга» - «Астраханьэнерго», «Волгоградэнерго», «Калмэнерго», «Ростовэнерго», «Кубаньэнерго»</w:t>
    </w:r>
  </w:p>
  <w:p w14:paraId="629B92FA" w14:textId="77777777" w:rsidR="008F311A" w:rsidRPr="008B416A" w:rsidRDefault="008F311A"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8F311A" w:rsidRDefault="008F311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8F311A" w:rsidRDefault="008F311A"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8F311A" w:rsidRDefault="008F311A"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8F311A" w:rsidRPr="00C107B8" w:rsidRDefault="008F311A" w:rsidP="009A04CA">
    <w:pPr>
      <w:pStyle w:val="af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8F311A" w:rsidRDefault="008F311A" w:rsidP="00BB05B7">
    <w:pPr>
      <w:pStyle w:val="af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8F311A" w:rsidRPr="00C107B8" w:rsidRDefault="008F311A" w:rsidP="00BB05B7">
    <w:pPr>
      <w:pStyle w:val="af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52065F" w14:textId="77777777" w:rsidR="008B16F2" w:rsidRDefault="008B16F2">
      <w:pPr>
        <w:spacing w:line="240" w:lineRule="auto"/>
      </w:pPr>
      <w:r>
        <w:separator/>
      </w:r>
    </w:p>
  </w:footnote>
  <w:footnote w:type="continuationSeparator" w:id="0">
    <w:p w14:paraId="3B1C722A" w14:textId="77777777" w:rsidR="008B16F2" w:rsidRDefault="008B16F2">
      <w:pPr>
        <w:spacing w:line="240" w:lineRule="auto"/>
      </w:pPr>
      <w:r>
        <w:continuationSeparator/>
      </w:r>
    </w:p>
  </w:footnote>
  <w:footnote w:type="continuationNotice" w:id="1">
    <w:p w14:paraId="3DF47B6C" w14:textId="77777777" w:rsidR="008B16F2" w:rsidRDefault="008B16F2">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8F311A" w:rsidRDefault="008F311A"/>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8F311A" w:rsidRDefault="008F311A" w:rsidP="00BB05B7">
    <w:pPr>
      <w:pStyle w:val="af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8F311A" w:rsidRDefault="008F311A">
    <w:pPr>
      <w:pStyle w:val="af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8F311A" w:rsidRDefault="008F311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8F311A" w:rsidRDefault="008F311A"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8F311A" w:rsidRDefault="008F311A">
    <w:pPr>
      <w:pStyle w:val="aff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8F311A" w:rsidRDefault="008F311A"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8F311A" w:rsidRDefault="008F311A">
    <w:pPr>
      <w:pStyle w:val="aff7"/>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8F311A" w:rsidRDefault="008F311A">
    <w:pPr>
      <w:pStyle w:val="aff7"/>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8F311A" w:rsidRDefault="008F311A" w:rsidP="0098794B">
    <w:pPr>
      <w:pStyle w:val="aff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2">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0F025FA5"/>
    <w:multiLevelType w:val="multilevel"/>
    <w:tmpl w:val="4EB017F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lowerLetter"/>
      <w:lvlText w:val="%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4">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5">
    <w:nsid w:val="1AF84157"/>
    <w:multiLevelType w:val="hybridMultilevel"/>
    <w:tmpl w:val="4066EDD0"/>
    <w:lvl w:ilvl="0" w:tplc="04190011">
      <w:start w:val="1"/>
      <w:numFmt w:val="decimal"/>
      <w:lvlText w:val="%1."/>
      <w:lvlJc w:val="left"/>
      <w:pPr>
        <w:tabs>
          <w:tab w:val="num" w:pos="720"/>
        </w:tabs>
        <w:ind w:left="720" w:hanging="360"/>
      </w:pPr>
      <w:rPr>
        <w:rFonts w:cs="Times New Roman" w:hint="default"/>
      </w:rPr>
    </w:lvl>
    <w:lvl w:ilvl="1" w:tplc="04190019">
      <w:numFmt w:val="none"/>
      <w:lvlText w:val=""/>
      <w:lvlJc w:val="left"/>
      <w:pPr>
        <w:tabs>
          <w:tab w:val="num" w:pos="360"/>
        </w:tabs>
      </w:pPr>
      <w:rPr>
        <w:rFonts w:cs="Times New Roman"/>
      </w:rPr>
    </w:lvl>
    <w:lvl w:ilvl="2" w:tplc="0419001B">
      <w:numFmt w:val="none"/>
      <w:lvlText w:val=""/>
      <w:lvlJc w:val="left"/>
      <w:pPr>
        <w:tabs>
          <w:tab w:val="num" w:pos="360"/>
        </w:tabs>
      </w:pPr>
      <w:rPr>
        <w:rFonts w:cs="Times New Roman"/>
      </w:rPr>
    </w:lvl>
    <w:lvl w:ilvl="3" w:tplc="0419000F">
      <w:numFmt w:val="none"/>
      <w:lvlText w:val=""/>
      <w:lvlJc w:val="left"/>
      <w:pPr>
        <w:tabs>
          <w:tab w:val="num" w:pos="360"/>
        </w:tabs>
      </w:pPr>
      <w:rPr>
        <w:rFonts w:cs="Times New Roman"/>
      </w:rPr>
    </w:lvl>
    <w:lvl w:ilvl="4" w:tplc="04190019">
      <w:numFmt w:val="none"/>
      <w:lvlText w:val=""/>
      <w:lvlJc w:val="left"/>
      <w:pPr>
        <w:tabs>
          <w:tab w:val="num" w:pos="360"/>
        </w:tabs>
      </w:pPr>
      <w:rPr>
        <w:rFonts w:cs="Times New Roman"/>
      </w:rPr>
    </w:lvl>
    <w:lvl w:ilvl="5" w:tplc="0419001B">
      <w:numFmt w:val="none"/>
      <w:lvlText w:val=""/>
      <w:lvlJc w:val="left"/>
      <w:pPr>
        <w:tabs>
          <w:tab w:val="num" w:pos="360"/>
        </w:tabs>
      </w:pPr>
      <w:rPr>
        <w:rFonts w:cs="Times New Roman"/>
      </w:rPr>
    </w:lvl>
    <w:lvl w:ilvl="6" w:tplc="0419000F">
      <w:numFmt w:val="none"/>
      <w:lvlText w:val=""/>
      <w:lvlJc w:val="left"/>
      <w:pPr>
        <w:tabs>
          <w:tab w:val="num" w:pos="360"/>
        </w:tabs>
      </w:pPr>
      <w:rPr>
        <w:rFonts w:cs="Times New Roman"/>
      </w:rPr>
    </w:lvl>
    <w:lvl w:ilvl="7" w:tplc="04190019">
      <w:numFmt w:val="none"/>
      <w:lvlText w:val=""/>
      <w:lvlJc w:val="left"/>
      <w:pPr>
        <w:tabs>
          <w:tab w:val="num" w:pos="360"/>
        </w:tabs>
      </w:pPr>
      <w:rPr>
        <w:rFonts w:cs="Times New Roman"/>
      </w:rPr>
    </w:lvl>
    <w:lvl w:ilvl="8" w:tplc="0419001B">
      <w:numFmt w:val="none"/>
      <w:lvlText w:val=""/>
      <w:lvlJc w:val="left"/>
      <w:pPr>
        <w:tabs>
          <w:tab w:val="num" w:pos="360"/>
        </w:tabs>
      </w:pPr>
      <w:rPr>
        <w:rFonts w:cs="Times New Roman"/>
      </w:rPr>
    </w:lvl>
  </w:abstractNum>
  <w:abstractNum w:abstractNumId="76">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7">
    <w:nsid w:val="1DAC7865"/>
    <w:multiLevelType w:val="hybridMultilevel"/>
    <w:tmpl w:val="6EA63046"/>
    <w:lvl w:ilvl="0" w:tplc="3DE6036A">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0">
    <w:nsid w:val="30E45D22"/>
    <w:multiLevelType w:val="multilevel"/>
    <w:tmpl w:val="4B58F02E"/>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lowerLetter"/>
      <w:lvlText w:val="%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1">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2">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3">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4">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5">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6">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7">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8">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9">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1">
    <w:nsid w:val="478A395C"/>
    <w:multiLevelType w:val="multilevel"/>
    <w:tmpl w:val="043CC78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92">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52F7145C"/>
    <w:multiLevelType w:val="hybridMultilevel"/>
    <w:tmpl w:val="24AC4164"/>
    <w:lvl w:ilvl="0" w:tplc="E9D40300">
      <w:start w:val="1"/>
      <w:numFmt w:val="russianLower"/>
      <w:lvlText w:val="%1)"/>
      <w:lvlJc w:val="left"/>
      <w:pPr>
        <w:tabs>
          <w:tab w:val="num" w:pos="360"/>
        </w:tabs>
        <w:ind w:left="360" w:hanging="360"/>
      </w:pPr>
    </w:lvl>
    <w:lvl w:ilvl="1" w:tplc="04190019">
      <w:start w:val="1"/>
      <w:numFmt w:val="lowerLetter"/>
      <w:lvlText w:val="%2."/>
      <w:lvlJc w:val="left"/>
      <w:pPr>
        <w:tabs>
          <w:tab w:val="num" w:pos="306"/>
        </w:tabs>
        <w:ind w:left="306" w:hanging="360"/>
      </w:pPr>
    </w:lvl>
    <w:lvl w:ilvl="2" w:tplc="0419001B">
      <w:start w:val="1"/>
      <w:numFmt w:val="lowerRoman"/>
      <w:lvlText w:val="%3."/>
      <w:lvlJc w:val="right"/>
      <w:pPr>
        <w:tabs>
          <w:tab w:val="num" w:pos="1026"/>
        </w:tabs>
        <w:ind w:left="1026" w:hanging="180"/>
      </w:pPr>
    </w:lvl>
    <w:lvl w:ilvl="3" w:tplc="0419000F">
      <w:start w:val="1"/>
      <w:numFmt w:val="decimal"/>
      <w:lvlText w:val="%4."/>
      <w:lvlJc w:val="left"/>
      <w:pPr>
        <w:tabs>
          <w:tab w:val="num" w:pos="1746"/>
        </w:tabs>
        <w:ind w:left="1746" w:hanging="360"/>
      </w:pPr>
    </w:lvl>
    <w:lvl w:ilvl="4" w:tplc="E8CEA998">
      <w:start w:val="1"/>
      <w:numFmt w:val="russianLower"/>
      <w:lvlText w:val="%5)"/>
      <w:lvlJc w:val="left"/>
      <w:pPr>
        <w:tabs>
          <w:tab w:val="num" w:pos="1620"/>
        </w:tabs>
        <w:ind w:left="1620" w:hanging="360"/>
      </w:pPr>
      <w:rPr>
        <w:sz w:val="24"/>
        <w:szCs w:val="24"/>
      </w:rPr>
    </w:lvl>
    <w:lvl w:ilvl="5" w:tplc="0419001B">
      <w:start w:val="1"/>
      <w:numFmt w:val="lowerRoman"/>
      <w:lvlText w:val="%6."/>
      <w:lvlJc w:val="right"/>
      <w:pPr>
        <w:tabs>
          <w:tab w:val="num" w:pos="3186"/>
        </w:tabs>
        <w:ind w:left="3186" w:hanging="180"/>
      </w:pPr>
    </w:lvl>
    <w:lvl w:ilvl="6" w:tplc="0419000F">
      <w:start w:val="1"/>
      <w:numFmt w:val="decimal"/>
      <w:lvlText w:val="%7."/>
      <w:lvlJc w:val="left"/>
      <w:pPr>
        <w:tabs>
          <w:tab w:val="num" w:pos="3906"/>
        </w:tabs>
        <w:ind w:left="3906" w:hanging="360"/>
      </w:pPr>
    </w:lvl>
    <w:lvl w:ilvl="7" w:tplc="04190019">
      <w:start w:val="1"/>
      <w:numFmt w:val="lowerLetter"/>
      <w:lvlText w:val="%8."/>
      <w:lvlJc w:val="left"/>
      <w:pPr>
        <w:tabs>
          <w:tab w:val="num" w:pos="4626"/>
        </w:tabs>
        <w:ind w:left="4626" w:hanging="360"/>
      </w:pPr>
    </w:lvl>
    <w:lvl w:ilvl="8" w:tplc="0419001B">
      <w:start w:val="1"/>
      <w:numFmt w:val="lowerRoman"/>
      <w:lvlText w:val="%9."/>
      <w:lvlJc w:val="right"/>
      <w:pPr>
        <w:tabs>
          <w:tab w:val="num" w:pos="5346"/>
        </w:tabs>
        <w:ind w:left="5346" w:hanging="180"/>
      </w:pPr>
    </w:lvl>
  </w:abstractNum>
  <w:abstractNum w:abstractNumId="94">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5">
    <w:nsid w:val="58103000"/>
    <w:multiLevelType w:val="hybridMultilevel"/>
    <w:tmpl w:val="7C96E398"/>
    <w:lvl w:ilvl="0" w:tplc="DF926172">
      <w:start w:val="1"/>
      <w:numFmt w:val="bullet"/>
      <w:lvlText w:val=""/>
      <w:lvlJc w:val="left"/>
      <w:pPr>
        <w:tabs>
          <w:tab w:val="num" w:pos="1276"/>
        </w:tabs>
        <w:ind w:left="142" w:firstLine="851"/>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6">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7">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98">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99">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0">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1">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2">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3">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4">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5">
    <w:nsid w:val="755F7DCF"/>
    <w:multiLevelType w:val="multilevel"/>
    <w:tmpl w:val="87A68FCE"/>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135" w:hanging="567"/>
      </w:pPr>
      <w:rPr>
        <w:rFonts w:hint="default"/>
      </w:rPr>
    </w:lvl>
    <w:lvl w:ilvl="3">
      <w:start w:val="1"/>
      <w:numFmt w:val="decimal"/>
      <w:lvlText w:val="%1.%2.%3.%4."/>
      <w:lvlJc w:val="left"/>
      <w:pPr>
        <w:ind w:left="1816" w:hanging="681"/>
      </w:pPr>
      <w:rPr>
        <w:rFonts w:hint="default"/>
      </w:rPr>
    </w:lvl>
    <w:lvl w:ilvl="4">
      <w:start w:val="1"/>
      <w:numFmt w:val="decimal"/>
      <w:lvlText w:val="%1.%2.%3.%4.%5."/>
      <w:lvlJc w:val="left"/>
      <w:pPr>
        <w:ind w:left="1304" w:hanging="794"/>
      </w:pPr>
      <w:rPr>
        <w:rFonts w:hint="default"/>
      </w:rPr>
    </w:lvl>
    <w:lvl w:ilvl="5">
      <w:start w:val="1"/>
      <w:numFmt w:val="russianLower"/>
      <w:lvlRestart w:val="4"/>
      <w:lvlText w:val="%6)"/>
      <w:lvlJc w:val="left"/>
      <w:pPr>
        <w:ind w:left="1474" w:hanging="340"/>
      </w:pPr>
      <w:rPr>
        <w:rFonts w:hint="default"/>
      </w:rPr>
    </w:lvl>
    <w:lvl w:ilvl="6">
      <w:start w:val="1"/>
      <w:numFmt w:val="decimal"/>
      <w:suff w:val="nothing"/>
      <w:lvlText w:val="Форма %7"/>
      <w:lvlJc w:val="right"/>
      <w:pPr>
        <w:ind w:left="0" w:firstLine="28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6">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7">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89"/>
  </w:num>
  <w:num w:numId="8">
    <w:abstractNumId w:val="78"/>
  </w:num>
  <w:num w:numId="9">
    <w:abstractNumId w:val="106"/>
  </w:num>
  <w:num w:numId="10">
    <w:abstractNumId w:val="103"/>
  </w:num>
  <w:num w:numId="11">
    <w:abstractNumId w:val="94"/>
  </w:num>
  <w:num w:numId="12">
    <w:abstractNumId w:val="82"/>
  </w:num>
  <w:num w:numId="13">
    <w:abstractNumId w:val="83"/>
  </w:num>
  <w:num w:numId="14">
    <w:abstractNumId w:val="90"/>
  </w:num>
  <w:num w:numId="15">
    <w:abstractNumId w:val="87"/>
  </w:num>
  <w:num w:numId="16">
    <w:abstractNumId w:val="96"/>
  </w:num>
  <w:num w:numId="17">
    <w:abstractNumId w:val="81"/>
  </w:num>
  <w:num w:numId="18">
    <w:abstractNumId w:val="100"/>
  </w:num>
  <w:num w:numId="19">
    <w:abstractNumId w:val="99"/>
  </w:num>
  <w:num w:numId="20">
    <w:abstractNumId w:val="86"/>
  </w:num>
  <w:num w:numId="21">
    <w:abstractNumId w:val="72"/>
  </w:num>
  <w:num w:numId="22">
    <w:abstractNumId w:val="79"/>
  </w:num>
  <w:num w:numId="23">
    <w:abstractNumId w:val="104"/>
  </w:num>
  <w:num w:numId="24">
    <w:abstractNumId w:val="71"/>
  </w:num>
  <w:num w:numId="25">
    <w:abstractNumId w:val="69"/>
  </w:num>
  <w:num w:numId="26">
    <w:abstractNumId w:val="92"/>
  </w:num>
  <w:num w:numId="27">
    <w:abstractNumId w:val="101"/>
  </w:num>
  <w:num w:numId="28">
    <w:abstractNumId w:val="84"/>
  </w:num>
  <w:num w:numId="29">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0">
    <w:abstractNumId w:val="88"/>
  </w:num>
  <w:num w:numId="31">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32">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3">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8"/>
  </w:num>
  <w:num w:numId="36">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6"/>
  </w:num>
  <w:num w:numId="38">
    <w:abstractNumId w:val="105"/>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0" w:firstLine="0"/>
        </w:pPr>
        <w:rPr>
          <w:rFonts w:hint="default"/>
        </w:rPr>
      </w:lvl>
    </w:lvlOverride>
    <w:lvlOverride w:ilvl="2">
      <w:lvl w:ilvl="2">
        <w:start w:val="1"/>
        <w:numFmt w:val="decimal"/>
        <w:lvlText w:val="%1.%2.%3."/>
        <w:lvlJc w:val="left"/>
        <w:pPr>
          <w:ind w:left="1135" w:hanging="567"/>
        </w:pPr>
        <w:rPr>
          <w:rFonts w:hint="default"/>
          <w:b/>
        </w:rPr>
      </w:lvl>
    </w:lvlOverride>
    <w:lvlOverride w:ilvl="3">
      <w:lvl w:ilvl="3">
        <w:start w:val="1"/>
        <w:numFmt w:val="decimal"/>
        <w:lvlText w:val="%1.%2.%3.%4."/>
        <w:lvlJc w:val="left"/>
        <w:pPr>
          <w:ind w:left="1816" w:hanging="681"/>
        </w:pPr>
        <w:rPr>
          <w:rFonts w:hint="default"/>
        </w:rPr>
      </w:lvl>
    </w:lvlOverride>
    <w:lvlOverride w:ilvl="4">
      <w:lvl w:ilvl="4">
        <w:start w:val="1"/>
        <w:numFmt w:val="decimal"/>
        <w:lvlText w:val="%1.%2.%3.%4.%5."/>
        <w:lvlJc w:val="left"/>
        <w:pPr>
          <w:ind w:left="1304" w:hanging="794"/>
        </w:pPr>
        <w:rPr>
          <w:rFonts w:hint="default"/>
        </w:rPr>
      </w:lvl>
    </w:lvlOverride>
    <w:lvlOverride w:ilvl="5">
      <w:lvl w:ilvl="5">
        <w:start w:val="1"/>
        <w:numFmt w:val="russianLower"/>
        <w:lvlRestart w:val="4"/>
        <w:lvlText w:val="%6)"/>
        <w:lvlJc w:val="left"/>
        <w:pPr>
          <w:ind w:left="1617" w:hanging="340"/>
        </w:pPr>
        <w:rPr>
          <w:rFonts w:hint="default"/>
        </w:rPr>
      </w:lvl>
    </w:lvlOverride>
    <w:lvlOverride w:ilvl="6">
      <w:lvl w:ilvl="6">
        <w:start w:val="1"/>
        <w:numFmt w:val="decimal"/>
        <w:suff w:val="nothing"/>
        <w:lvlText w:val="Форма %7"/>
        <w:lvlJc w:val="right"/>
        <w:pPr>
          <w:ind w:left="0" w:firstLine="288"/>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9">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0"/>
  </w:num>
  <w:num w:numId="41">
    <w:abstractNumId w:val="73"/>
  </w:num>
  <w:num w:numId="42">
    <w:abstractNumId w:val="95"/>
  </w:num>
  <w:num w:numId="43">
    <w:abstractNumId w:val="91"/>
  </w:num>
  <w:num w:numId="4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5"/>
  </w:num>
  <w:numIdMacAtCleanup w:val="4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Сергей Викулин">
    <w15:presenceInfo w15:providerId="Windows Live" w15:userId="ea52b43c9724c302"/>
  </w15:person>
  <w15:person w15:author="Печёнкин Анатолий Владимирович">
    <w15:presenceInfo w15:providerId="AD" w15:userId="S-1-5-21-2114690281-3934650431-2102737833-8181"/>
  </w15:person>
  <w15:person w15:author="Викулин Сергей Вячеславович">
    <w15:presenceInfo w15:providerId="AD" w15:userId="S-1-5-21-2114690281-3934650431-2102737833-4940"/>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0E6"/>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3EA"/>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4A5"/>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4F7B"/>
    <w:rsid w:val="00566301"/>
    <w:rsid w:val="0056696F"/>
    <w:rsid w:val="00570124"/>
    <w:rsid w:val="00572EA1"/>
    <w:rsid w:val="00584DFA"/>
    <w:rsid w:val="005878D5"/>
    <w:rsid w:val="00592B8E"/>
    <w:rsid w:val="00595528"/>
    <w:rsid w:val="005964D5"/>
    <w:rsid w:val="00596921"/>
    <w:rsid w:val="005A0BE1"/>
    <w:rsid w:val="005A0C89"/>
    <w:rsid w:val="005A3827"/>
    <w:rsid w:val="005A3F4B"/>
    <w:rsid w:val="005A45A6"/>
    <w:rsid w:val="005A4893"/>
    <w:rsid w:val="005A6618"/>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06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357C"/>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2253"/>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16F2"/>
    <w:rsid w:val="008B3329"/>
    <w:rsid w:val="008B3DF0"/>
    <w:rsid w:val="008B416A"/>
    <w:rsid w:val="008B5C43"/>
    <w:rsid w:val="008C03FA"/>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11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25E"/>
    <w:rsid w:val="00BB05B7"/>
    <w:rsid w:val="00BB0961"/>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16B3"/>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503E"/>
    <w:rsid w:val="00DF639D"/>
    <w:rsid w:val="00E03690"/>
    <w:rsid w:val="00E0665F"/>
    <w:rsid w:val="00E1124E"/>
    <w:rsid w:val="00E11A58"/>
    <w:rsid w:val="00E1357C"/>
    <w:rsid w:val="00E13963"/>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E49"/>
    <w:rsid w:val="00EC4CAE"/>
    <w:rsid w:val="00EC5D36"/>
    <w:rsid w:val="00EC73BD"/>
    <w:rsid w:val="00ED01BF"/>
    <w:rsid w:val="00ED10F6"/>
    <w:rsid w:val="00ED1B03"/>
    <w:rsid w:val="00ED1CFD"/>
    <w:rsid w:val="00ED30BB"/>
    <w:rsid w:val="00ED368F"/>
    <w:rsid w:val="00ED43D3"/>
    <w:rsid w:val="00ED4832"/>
    <w:rsid w:val="00ED5148"/>
    <w:rsid w:val="00ED5414"/>
    <w:rsid w:val="00ED5D25"/>
    <w:rsid w:val="00ED6E97"/>
    <w:rsid w:val="00ED79D9"/>
    <w:rsid w:val="00EE0539"/>
    <w:rsid w:val="00EE17F9"/>
    <w:rsid w:val="00EE215C"/>
    <w:rsid w:val="00EE2EFB"/>
    <w:rsid w:val="00EE4E16"/>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30BF"/>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heading 2"/>
    <w:basedOn w:val="a4"/>
    <w:next w:val="a4"/>
    <w:link w:val="23"/>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link w:val="1f2"/>
    <w:rsid w:val="00AD3EBC"/>
  </w:style>
  <w:style w:type="paragraph" w:customStyle="1" w:styleId="a1">
    <w:name w:val="Подподпункт"/>
    <w:basedOn w:val="aff9"/>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b">
    <w:name w:val="Текст примечания1"/>
    <w:basedOn w:val="a4"/>
    <w:rsid w:val="00AD3EBC"/>
    <w:rPr>
      <w:sz w:val="20"/>
    </w:rPr>
  </w:style>
  <w:style w:type="paragraph" w:styleId="affff">
    <w:name w:val="annotation subject"/>
    <w:basedOn w:val="1fb"/>
    <w:next w:val="1fb"/>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9"/>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nhideWhenUsed/>
    <w:rsid w:val="005B75A6"/>
    <w:rPr>
      <w:sz w:val="16"/>
      <w:szCs w:val="16"/>
    </w:rPr>
  </w:style>
  <w:style w:type="paragraph" w:styleId="afffffff2">
    <w:name w:val="annotation text"/>
    <w:basedOn w:val="a4"/>
    <w:link w:val="afffffff3"/>
    <w:unhideWhenUsed/>
    <w:rsid w:val="005B75A6"/>
    <w:rPr>
      <w:sz w:val="20"/>
      <w:szCs w:val="20"/>
      <w:lang w:val="x-none"/>
    </w:rPr>
  </w:style>
  <w:style w:type="character" w:customStyle="1" w:styleId="afffffff3">
    <w:name w:val="Текст примечания Знак"/>
    <w:link w:val="afffffff2"/>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15"/>
      </w:numPr>
    </w:pPr>
  </w:style>
  <w:style w:type="numbering" w:customStyle="1" w:styleId="4">
    <w:name w:val="Стиль4"/>
    <w:rsid w:val="00CF018A"/>
    <w:pPr>
      <w:numPr>
        <w:numId w:val="14"/>
      </w:numPr>
    </w:pPr>
  </w:style>
  <w:style w:type="numbering" w:customStyle="1" w:styleId="10">
    <w:name w:val="Текущий список1"/>
    <w:rsid w:val="00CF018A"/>
    <w:pPr>
      <w:numPr>
        <w:numId w:val="16"/>
      </w:numPr>
    </w:pPr>
  </w:style>
  <w:style w:type="paragraph" w:customStyle="1" w:styleId="FTNtxt">
    <w:name w:val="FTN_txt"/>
    <w:basedOn w:val="a4"/>
    <w:rsid w:val="00CF018A"/>
    <w:pPr>
      <w:widowControl w:val="0"/>
      <w:numPr>
        <w:ilvl w:val="1"/>
        <w:numId w:val="1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2"/>
      </w:numPr>
    </w:pPr>
  </w:style>
  <w:style w:type="numbering" w:customStyle="1" w:styleId="41">
    <w:name w:val="Стиль41"/>
    <w:rsid w:val="00CF018A"/>
    <w:pPr>
      <w:numPr>
        <w:numId w:val="13"/>
      </w:numPr>
    </w:pPr>
  </w:style>
  <w:style w:type="numbering" w:customStyle="1" w:styleId="11">
    <w:name w:val="Текущий список11"/>
    <w:rsid w:val="00CF018A"/>
    <w:pPr>
      <w:numPr>
        <w:numId w:val="24"/>
      </w:numPr>
    </w:pPr>
  </w:style>
  <w:style w:type="numbering" w:customStyle="1" w:styleId="511">
    <w:name w:val="Стиль511"/>
    <w:uiPriority w:val="99"/>
    <w:rsid w:val="00CF018A"/>
    <w:pPr>
      <w:numPr>
        <w:numId w:val="1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1"/>
      </w:numPr>
    </w:pPr>
  </w:style>
  <w:style w:type="numbering" w:customStyle="1" w:styleId="42">
    <w:name w:val="Стиль42"/>
    <w:rsid w:val="00CF018A"/>
    <w:pPr>
      <w:numPr>
        <w:numId w:val="20"/>
      </w:numPr>
    </w:pPr>
  </w:style>
  <w:style w:type="numbering" w:customStyle="1" w:styleId="12">
    <w:name w:val="Текущий список12"/>
    <w:rsid w:val="00CF018A"/>
    <w:pPr>
      <w:numPr>
        <w:numId w:val="23"/>
      </w:numPr>
    </w:pPr>
  </w:style>
  <w:style w:type="numbering" w:customStyle="1" w:styleId="512">
    <w:name w:val="Стиль512"/>
    <w:uiPriority w:val="99"/>
    <w:rsid w:val="00CF018A"/>
    <w:pPr>
      <w:numPr>
        <w:numId w:val="19"/>
      </w:numPr>
    </w:pPr>
  </w:style>
  <w:style w:type="paragraph" w:customStyle="1" w:styleId="FTN12">
    <w:name w:val="FTN_12"/>
    <w:basedOn w:val="a4"/>
    <w:rsid w:val="00CF018A"/>
    <w:pPr>
      <w:widowControl w:val="0"/>
      <w:numPr>
        <w:numId w:val="2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1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29"/>
      </w:numPr>
      <w:jc w:val="center"/>
      <w:outlineLvl w:val="0"/>
    </w:pPr>
    <w:rPr>
      <w:b/>
      <w:caps/>
      <w:sz w:val="24"/>
    </w:rPr>
  </w:style>
  <w:style w:type="paragraph" w:customStyle="1" w:styleId="2-">
    <w:name w:val="2-з"/>
    <w:basedOn w:val="a4"/>
    <w:qFormat/>
    <w:rsid w:val="001852B3"/>
    <w:pPr>
      <w:widowControl w:val="0"/>
      <w:numPr>
        <w:ilvl w:val="1"/>
        <w:numId w:val="29"/>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29"/>
      </w:numPr>
      <w:spacing w:before="120" w:after="120"/>
      <w:jc w:val="both"/>
    </w:pPr>
    <w:rPr>
      <w:sz w:val="24"/>
    </w:rPr>
  </w:style>
  <w:style w:type="numbering" w:customStyle="1" w:styleId="a3">
    <w:name w:val="нумерация"/>
    <w:uiPriority w:val="99"/>
    <w:rsid w:val="001852B3"/>
    <w:pPr>
      <w:numPr>
        <w:numId w:val="28"/>
      </w:numPr>
    </w:pPr>
  </w:style>
  <w:style w:type="paragraph" w:customStyle="1" w:styleId="4-">
    <w:name w:val="4-з"/>
    <w:link w:val="4-0"/>
    <w:qFormat/>
    <w:rsid w:val="001852B3"/>
    <w:pPr>
      <w:numPr>
        <w:ilvl w:val="3"/>
        <w:numId w:val="29"/>
      </w:numPr>
      <w:jc w:val="both"/>
    </w:pPr>
    <w:rPr>
      <w:sz w:val="24"/>
    </w:rPr>
  </w:style>
  <w:style w:type="paragraph" w:customStyle="1" w:styleId="5-">
    <w:name w:val="5-з"/>
    <w:basedOn w:val="a4"/>
    <w:link w:val="5-0"/>
    <w:qFormat/>
    <w:rsid w:val="001852B3"/>
    <w:pPr>
      <w:widowControl w:val="0"/>
      <w:numPr>
        <w:ilvl w:val="4"/>
        <w:numId w:val="29"/>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29"/>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29"/>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0"/>
      </w:numPr>
    </w:pPr>
  </w:style>
  <w:style w:type="character" w:styleId="afffffffff4">
    <w:name w:val="endnote reference"/>
    <w:basedOn w:val="a5"/>
    <w:uiPriority w:val="99"/>
    <w:semiHidden/>
    <w:unhideWhenUsed/>
    <w:rsid w:val="00FC7D7B"/>
    <w:rPr>
      <w:vertAlign w:val="superscript"/>
    </w:rPr>
  </w:style>
  <w:style w:type="character" w:customStyle="1" w:styleId="1f2">
    <w:name w:val="Подпункт Знак1"/>
    <w:link w:val="aff9"/>
    <w:rsid w:val="00564F7B"/>
    <w:rPr>
      <w:bCs/>
      <w:sz w:val="22"/>
      <w:szCs w:val="2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heading 2"/>
    <w:basedOn w:val="a4"/>
    <w:next w:val="a4"/>
    <w:link w:val="23"/>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link w:val="1f2"/>
    <w:rsid w:val="00AD3EBC"/>
  </w:style>
  <w:style w:type="paragraph" w:customStyle="1" w:styleId="a1">
    <w:name w:val="Подподпункт"/>
    <w:basedOn w:val="aff9"/>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b">
    <w:name w:val="Текст примечания1"/>
    <w:basedOn w:val="a4"/>
    <w:rsid w:val="00AD3EBC"/>
    <w:rPr>
      <w:sz w:val="20"/>
    </w:rPr>
  </w:style>
  <w:style w:type="paragraph" w:styleId="affff">
    <w:name w:val="annotation subject"/>
    <w:basedOn w:val="1fb"/>
    <w:next w:val="1fb"/>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9"/>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nhideWhenUsed/>
    <w:rsid w:val="005B75A6"/>
    <w:rPr>
      <w:sz w:val="16"/>
      <w:szCs w:val="16"/>
    </w:rPr>
  </w:style>
  <w:style w:type="paragraph" w:styleId="afffffff2">
    <w:name w:val="annotation text"/>
    <w:basedOn w:val="a4"/>
    <w:link w:val="afffffff3"/>
    <w:unhideWhenUsed/>
    <w:rsid w:val="005B75A6"/>
    <w:rPr>
      <w:sz w:val="20"/>
      <w:szCs w:val="20"/>
      <w:lang w:val="x-none"/>
    </w:rPr>
  </w:style>
  <w:style w:type="character" w:customStyle="1" w:styleId="afffffff3">
    <w:name w:val="Текст примечания Знак"/>
    <w:link w:val="afffffff2"/>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15"/>
      </w:numPr>
    </w:pPr>
  </w:style>
  <w:style w:type="numbering" w:customStyle="1" w:styleId="4">
    <w:name w:val="Стиль4"/>
    <w:rsid w:val="00CF018A"/>
    <w:pPr>
      <w:numPr>
        <w:numId w:val="14"/>
      </w:numPr>
    </w:pPr>
  </w:style>
  <w:style w:type="numbering" w:customStyle="1" w:styleId="10">
    <w:name w:val="Текущий список1"/>
    <w:rsid w:val="00CF018A"/>
    <w:pPr>
      <w:numPr>
        <w:numId w:val="16"/>
      </w:numPr>
    </w:pPr>
  </w:style>
  <w:style w:type="paragraph" w:customStyle="1" w:styleId="FTNtxt">
    <w:name w:val="FTN_txt"/>
    <w:basedOn w:val="a4"/>
    <w:rsid w:val="00CF018A"/>
    <w:pPr>
      <w:widowControl w:val="0"/>
      <w:numPr>
        <w:ilvl w:val="1"/>
        <w:numId w:val="1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2"/>
      </w:numPr>
    </w:pPr>
  </w:style>
  <w:style w:type="numbering" w:customStyle="1" w:styleId="41">
    <w:name w:val="Стиль41"/>
    <w:rsid w:val="00CF018A"/>
    <w:pPr>
      <w:numPr>
        <w:numId w:val="13"/>
      </w:numPr>
    </w:pPr>
  </w:style>
  <w:style w:type="numbering" w:customStyle="1" w:styleId="11">
    <w:name w:val="Текущий список11"/>
    <w:rsid w:val="00CF018A"/>
    <w:pPr>
      <w:numPr>
        <w:numId w:val="24"/>
      </w:numPr>
    </w:pPr>
  </w:style>
  <w:style w:type="numbering" w:customStyle="1" w:styleId="511">
    <w:name w:val="Стиль511"/>
    <w:uiPriority w:val="99"/>
    <w:rsid w:val="00CF018A"/>
    <w:pPr>
      <w:numPr>
        <w:numId w:val="1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1"/>
      </w:numPr>
    </w:pPr>
  </w:style>
  <w:style w:type="numbering" w:customStyle="1" w:styleId="42">
    <w:name w:val="Стиль42"/>
    <w:rsid w:val="00CF018A"/>
    <w:pPr>
      <w:numPr>
        <w:numId w:val="20"/>
      </w:numPr>
    </w:pPr>
  </w:style>
  <w:style w:type="numbering" w:customStyle="1" w:styleId="12">
    <w:name w:val="Текущий список12"/>
    <w:rsid w:val="00CF018A"/>
    <w:pPr>
      <w:numPr>
        <w:numId w:val="23"/>
      </w:numPr>
    </w:pPr>
  </w:style>
  <w:style w:type="numbering" w:customStyle="1" w:styleId="512">
    <w:name w:val="Стиль512"/>
    <w:uiPriority w:val="99"/>
    <w:rsid w:val="00CF018A"/>
    <w:pPr>
      <w:numPr>
        <w:numId w:val="19"/>
      </w:numPr>
    </w:pPr>
  </w:style>
  <w:style w:type="paragraph" w:customStyle="1" w:styleId="FTN12">
    <w:name w:val="FTN_12"/>
    <w:basedOn w:val="a4"/>
    <w:rsid w:val="00CF018A"/>
    <w:pPr>
      <w:widowControl w:val="0"/>
      <w:numPr>
        <w:numId w:val="2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1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29"/>
      </w:numPr>
      <w:jc w:val="center"/>
      <w:outlineLvl w:val="0"/>
    </w:pPr>
    <w:rPr>
      <w:b/>
      <w:caps/>
      <w:sz w:val="24"/>
    </w:rPr>
  </w:style>
  <w:style w:type="paragraph" w:customStyle="1" w:styleId="2-">
    <w:name w:val="2-з"/>
    <w:basedOn w:val="a4"/>
    <w:qFormat/>
    <w:rsid w:val="001852B3"/>
    <w:pPr>
      <w:widowControl w:val="0"/>
      <w:numPr>
        <w:ilvl w:val="1"/>
        <w:numId w:val="29"/>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29"/>
      </w:numPr>
      <w:spacing w:before="120" w:after="120"/>
      <w:jc w:val="both"/>
    </w:pPr>
    <w:rPr>
      <w:sz w:val="24"/>
    </w:rPr>
  </w:style>
  <w:style w:type="numbering" w:customStyle="1" w:styleId="a3">
    <w:name w:val="нумерация"/>
    <w:uiPriority w:val="99"/>
    <w:rsid w:val="001852B3"/>
    <w:pPr>
      <w:numPr>
        <w:numId w:val="28"/>
      </w:numPr>
    </w:pPr>
  </w:style>
  <w:style w:type="paragraph" w:customStyle="1" w:styleId="4-">
    <w:name w:val="4-з"/>
    <w:link w:val="4-0"/>
    <w:qFormat/>
    <w:rsid w:val="001852B3"/>
    <w:pPr>
      <w:numPr>
        <w:ilvl w:val="3"/>
        <w:numId w:val="29"/>
      </w:numPr>
      <w:jc w:val="both"/>
    </w:pPr>
    <w:rPr>
      <w:sz w:val="24"/>
    </w:rPr>
  </w:style>
  <w:style w:type="paragraph" w:customStyle="1" w:styleId="5-">
    <w:name w:val="5-з"/>
    <w:basedOn w:val="a4"/>
    <w:link w:val="5-0"/>
    <w:qFormat/>
    <w:rsid w:val="001852B3"/>
    <w:pPr>
      <w:widowControl w:val="0"/>
      <w:numPr>
        <w:ilvl w:val="4"/>
        <w:numId w:val="29"/>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29"/>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29"/>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0"/>
      </w:numPr>
    </w:pPr>
  </w:style>
  <w:style w:type="character" w:styleId="afffffffff4">
    <w:name w:val="endnote reference"/>
    <w:basedOn w:val="a5"/>
    <w:uiPriority w:val="99"/>
    <w:semiHidden/>
    <w:unhideWhenUsed/>
    <w:rsid w:val="00FC7D7B"/>
    <w:rPr>
      <w:vertAlign w:val="superscript"/>
    </w:rPr>
  </w:style>
  <w:style w:type="character" w:customStyle="1" w:styleId="1f2">
    <w:name w:val="Подпункт Знак1"/>
    <w:link w:val="aff9"/>
    <w:rsid w:val="00564F7B"/>
    <w:rPr>
      <w:bCs/>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9D588EE7BC4A66BBF0F300EE926h9G"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hyperlink" Target="consultantplus://offline/ref=4BA48BE624A91FD31E16D9987D2DABDF3ADC80E474C9A66BBF0F300EE926h9G"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eader" Target="header10.xml"/><Relationship Id="rId50" Type="http://schemas.openxmlformats.org/officeDocument/2006/relationships/theme" Target="theme/theme1.xml"/><Relationship Id="rId55"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yperlink" Target="consultantplus://offline/ref=4BA48BE624A91FD31E16D9987D2DABDF3ADD89EE74C4A66BBF0F300EE926h9G" TargetMode="External"/><Relationship Id="rId38" Type="http://schemas.openxmlformats.org/officeDocument/2006/relationships/hyperlink" Target="consultantplus://offline/ref=4BA48BE624A91FD31E16D9987D2DABDF3ADC80E072C9A66BBF0F300EE926h9G" TargetMode="External"/><Relationship Id="rId46"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b2b-energo.ru/" TargetMode="External"/><Relationship Id="rId29" Type="http://schemas.openxmlformats.org/officeDocument/2006/relationships/header" Target="header7.xml"/><Relationship Id="rId41" Type="http://schemas.openxmlformats.org/officeDocument/2006/relationships/hyperlink" Target="consultantplus://offline/ref=4BA48BE624A91FD31E16D9987D2DABDF3ADC8EE475C9A66BBF0F300EE926h9G"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yperlink" Target="consultantplus://offline/ref=4BA48BE624A91FD31E16D9987D2DABDF3ADC8BE676C8A66BBF0F300EE969ACC768B8C8F4E178844D2EhAG" TargetMode="External"/><Relationship Id="rId37" Type="http://schemas.openxmlformats.org/officeDocument/2006/relationships/hyperlink" Target="consultantplus://offline/ref=4BA48BE624A91FD31E16D9987D2DABDF3ADC80E17BC4A66BBF0F300EE926h9G" TargetMode="External"/><Relationship Id="rId40" Type="http://schemas.openxmlformats.org/officeDocument/2006/relationships/hyperlink" Target="consultantplus://offline/ref=4BA48BE624A91FD31E16D9987D2DABDF3ADC8EE475C9A66BBF0F300EE926h9G" TargetMode="External"/><Relationship Id="rId45"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footer" Target="footer6.xml"/><Relationship Id="rId36" Type="http://schemas.openxmlformats.org/officeDocument/2006/relationships/hyperlink" Target="consultantplus://offline/ref=4BA48BE624A91FD31E16D9987D2DABDF3ADC80E072C9A66BBF0F300EE926h9G" TargetMode="External"/><Relationship Id="rId49" Type="http://schemas.openxmlformats.org/officeDocument/2006/relationships/fontTable" Target="fontTab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hyperlink" Target="http://www.rosseti.ru/about/anticorruptionpolicy/policy/index.php" TargetMode="External"/><Relationship Id="rId44" Type="http://schemas.openxmlformats.org/officeDocument/2006/relationships/hyperlink" Target="consultantplus://offline/ref=4BA48BE624A91FD31E16D9987D2DABDF3ADC8BE676C8A66BBF0F300EE969ACC768B8C8F4E178874E2EhB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consultantplus://offline/ref=4BA48BE624A91FD31E16D9987D2DABDF3ADC80E17BC4A66BBF0F300EE926h9G" TargetMode="External"/><Relationship Id="rId43" Type="http://schemas.openxmlformats.org/officeDocument/2006/relationships/hyperlink" Target="consultantplus://offline/ref=4BA48BE624A91FD31E16D9987D2DABDF3ADC8BE676C8A66BBF0F300EE969ACC768B8C8F4E178874E2Eh5G" TargetMode="External"/><Relationship Id="rId48" Type="http://schemas.openxmlformats.org/officeDocument/2006/relationships/footer" Target="footer8.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E1DB8-CB00-4183-B9A8-9307D8949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1814</TotalTime>
  <Pages>55</Pages>
  <Words>18682</Words>
  <Characters>106489</Characters>
  <Application>Microsoft Office Word</Application>
  <DocSecurity>0</DocSecurity>
  <Lines>887</Lines>
  <Paragraphs>249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124922</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75</cp:revision>
  <cp:lastPrinted>2016-11-08T08:47:00Z</cp:lastPrinted>
  <dcterms:created xsi:type="dcterms:W3CDTF">2016-07-15T04:13:00Z</dcterms:created>
  <dcterms:modified xsi:type="dcterms:W3CDTF">2016-11-29T10:40:00Z</dcterms:modified>
</cp:coreProperties>
</file>